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18767" w14:textId="77777777" w:rsidR="00CC7D8B" w:rsidRDefault="00CC7D8B" w:rsidP="00CC7D8B">
      <w:pPr>
        <w:jc w:val="center"/>
        <w:rPr>
          <w:rFonts w:ascii="Arial" w:hAnsi="Arial" w:cs="Arial"/>
          <w:sz w:val="28"/>
          <w:szCs w:val="28"/>
        </w:rPr>
      </w:pPr>
    </w:p>
    <w:p w14:paraId="375432C4" w14:textId="77777777" w:rsidR="00CC7D8B" w:rsidRPr="00C25C41" w:rsidRDefault="00CC7D8B" w:rsidP="00CC7D8B">
      <w:pPr>
        <w:jc w:val="center"/>
        <w:rPr>
          <w:rFonts w:ascii="Arial" w:hAnsi="Arial" w:cs="Arial"/>
          <w:sz w:val="28"/>
          <w:szCs w:val="28"/>
        </w:rPr>
      </w:pPr>
      <w:r w:rsidRPr="00C25C41">
        <w:rPr>
          <w:rFonts w:ascii="Arial" w:hAnsi="Arial" w:cs="Arial"/>
          <w:sz w:val="28"/>
          <w:szCs w:val="28"/>
        </w:rPr>
        <w:t>Zamawiający:</w:t>
      </w:r>
    </w:p>
    <w:p w14:paraId="342C5375" w14:textId="77777777" w:rsidR="00CC7D8B" w:rsidRPr="00DD3AA6" w:rsidRDefault="00CC7D8B" w:rsidP="00CC7D8B">
      <w:pPr>
        <w:jc w:val="center"/>
        <w:rPr>
          <w:rFonts w:ascii="Arial" w:hAnsi="Arial" w:cs="Arial"/>
          <w:b/>
          <w:sz w:val="20"/>
          <w:szCs w:val="20"/>
        </w:rPr>
      </w:pPr>
    </w:p>
    <w:p w14:paraId="238A8992" w14:textId="77777777" w:rsidR="00CC7D8B" w:rsidRPr="00A11AFD" w:rsidRDefault="00CC7D8B" w:rsidP="00CC7D8B">
      <w:pPr>
        <w:jc w:val="center"/>
        <w:rPr>
          <w:rFonts w:ascii="Arial" w:hAnsi="Arial" w:cs="Arial"/>
          <w:b/>
          <w:sz w:val="22"/>
          <w:szCs w:val="22"/>
        </w:rPr>
      </w:pPr>
      <w:r w:rsidRPr="00A11AFD">
        <w:rPr>
          <w:rFonts w:ascii="Arial" w:hAnsi="Arial" w:cs="Arial"/>
          <w:b/>
          <w:sz w:val="22"/>
          <w:szCs w:val="22"/>
        </w:rPr>
        <w:t xml:space="preserve">TAURON Dystrybucja S.A. </w:t>
      </w:r>
    </w:p>
    <w:p w14:paraId="14CC6641" w14:textId="77777777" w:rsidR="00CC7D8B" w:rsidRPr="00C25C41" w:rsidRDefault="00CC7D8B" w:rsidP="00CC7D8B">
      <w:pPr>
        <w:jc w:val="center"/>
        <w:rPr>
          <w:rFonts w:ascii="Arial" w:hAnsi="Arial" w:cs="Arial"/>
          <w:sz w:val="22"/>
          <w:szCs w:val="22"/>
        </w:rPr>
      </w:pPr>
      <w:r w:rsidRPr="00C25C41">
        <w:rPr>
          <w:rFonts w:ascii="Arial" w:hAnsi="Arial" w:cs="Arial"/>
          <w:sz w:val="22"/>
          <w:szCs w:val="22"/>
        </w:rPr>
        <w:t>Oddział w Legnicy</w:t>
      </w:r>
    </w:p>
    <w:p w14:paraId="007B98A5" w14:textId="77777777" w:rsidR="00CC7D8B" w:rsidRPr="00C25C41" w:rsidRDefault="00CC7D8B" w:rsidP="00CC7D8B">
      <w:pPr>
        <w:jc w:val="center"/>
        <w:rPr>
          <w:rFonts w:ascii="Arial" w:hAnsi="Arial" w:cs="Arial"/>
          <w:sz w:val="22"/>
          <w:szCs w:val="22"/>
        </w:rPr>
      </w:pPr>
      <w:r w:rsidRPr="00C25C41">
        <w:rPr>
          <w:rFonts w:ascii="Arial" w:hAnsi="Arial" w:cs="Arial"/>
          <w:sz w:val="22"/>
          <w:szCs w:val="22"/>
        </w:rPr>
        <w:t>ul. Partyzantów 21, 59-220 Legnica</w:t>
      </w:r>
    </w:p>
    <w:p w14:paraId="209B9AEE" w14:textId="77777777" w:rsidR="00CC7D8B" w:rsidRPr="009C65D3" w:rsidRDefault="00CC7D8B" w:rsidP="00CC7D8B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C935DA7" w14:textId="77777777" w:rsidR="00CC7D8B" w:rsidRPr="009C65D3" w:rsidRDefault="00CC7D8B" w:rsidP="00CC7D8B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C7C8FB3" w14:textId="77777777" w:rsidR="00CC7D8B" w:rsidRPr="00A11AFD" w:rsidRDefault="00CC7D8B" w:rsidP="00CC7D8B">
      <w:pPr>
        <w:rPr>
          <w:rFonts w:ascii="Arial" w:hAnsi="Arial" w:cs="Arial"/>
        </w:rPr>
      </w:pPr>
    </w:p>
    <w:p w14:paraId="21A16E74" w14:textId="490985F9" w:rsidR="00CC7D8B" w:rsidRPr="003F28F5" w:rsidRDefault="002A3070" w:rsidP="00CC7D8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Szczegółowy Opis Przedmiotu Zamówienia</w:t>
      </w:r>
    </w:p>
    <w:p w14:paraId="49171E9C" w14:textId="77777777" w:rsidR="00CC7D8B" w:rsidRPr="00A11AFD" w:rsidRDefault="00CC7D8B" w:rsidP="00CC7D8B">
      <w:pPr>
        <w:spacing w:before="120"/>
        <w:rPr>
          <w:rFonts w:ascii="Arial" w:hAnsi="Arial" w:cs="Arial"/>
        </w:rPr>
      </w:pPr>
    </w:p>
    <w:p w14:paraId="16FE2D4A" w14:textId="77777777" w:rsidR="00CC7D8B" w:rsidRDefault="00CC7D8B" w:rsidP="00CC7D8B">
      <w:pPr>
        <w:rPr>
          <w:rFonts w:ascii="Arial" w:hAnsi="Arial" w:cs="Arial"/>
        </w:rPr>
      </w:pPr>
      <w:r w:rsidRPr="00A11AFD">
        <w:rPr>
          <w:rFonts w:ascii="Arial" w:hAnsi="Arial" w:cs="Arial"/>
        </w:rPr>
        <w:t>zadanie pn.:</w:t>
      </w:r>
    </w:p>
    <w:p w14:paraId="3B8E7B29" w14:textId="620EC835" w:rsidR="00855D9C" w:rsidRPr="00855D9C" w:rsidRDefault="00855D9C" w:rsidP="00CC7D8B">
      <w:pPr>
        <w:rPr>
          <w:rFonts w:ascii="Arial" w:hAnsi="Arial" w:cs="Arial"/>
          <w:b/>
          <w:bCs/>
        </w:rPr>
      </w:pPr>
      <w:r w:rsidRPr="00855D9C">
        <w:rPr>
          <w:rFonts w:ascii="Arial" w:hAnsi="Arial" w:cs="Arial"/>
          <w:b/>
          <w:bCs/>
        </w:rPr>
        <w:t xml:space="preserve">Zadanie nr 1 </w:t>
      </w:r>
    </w:p>
    <w:p w14:paraId="568BD7CB" w14:textId="52C9F338" w:rsidR="00855D9C" w:rsidRPr="00A11AFD" w:rsidRDefault="00855D9C" w:rsidP="00855D9C">
      <w:pPr>
        <w:jc w:val="center"/>
        <w:rPr>
          <w:rFonts w:ascii="Arial" w:hAnsi="Arial" w:cs="Arial"/>
        </w:rPr>
      </w:pPr>
      <w:r w:rsidRPr="00855D9C">
        <w:rPr>
          <w:rFonts w:ascii="Arial" w:hAnsi="Arial" w:cs="Arial"/>
        </w:rPr>
        <w:t>Wykonanie operatu wodnoprawnego wraz z uzyskaniem uzgodnień i decyzji                           o pozwoleniu wodnoprawym na odprowadzenie wód opadowych i roztopowych z terenu elektroenergetycznej stacji transformatorowej 220/110 kV Żukowice</w:t>
      </w:r>
      <w:r>
        <w:rPr>
          <w:rFonts w:ascii="Arial" w:hAnsi="Arial" w:cs="Arial"/>
        </w:rPr>
        <w:t>,</w:t>
      </w:r>
    </w:p>
    <w:p w14:paraId="026B85EB" w14:textId="0811A3F9" w:rsidR="00855D9C" w:rsidRPr="00855D9C" w:rsidRDefault="00855D9C" w:rsidP="00855D9C">
      <w:pPr>
        <w:spacing w:before="120"/>
        <w:rPr>
          <w:rFonts w:ascii="Arial" w:hAnsi="Arial" w:cs="Arial"/>
          <w:b/>
          <w:bCs/>
        </w:rPr>
      </w:pPr>
      <w:r w:rsidRPr="00855D9C">
        <w:rPr>
          <w:rFonts w:ascii="Arial" w:hAnsi="Arial" w:cs="Arial"/>
          <w:b/>
          <w:bCs/>
        </w:rPr>
        <w:t>Zadanie nr 2</w:t>
      </w:r>
    </w:p>
    <w:p w14:paraId="301C2D2D" w14:textId="28849C43" w:rsidR="00CC7D8B" w:rsidRPr="002C1AF0" w:rsidRDefault="00CC7D8B" w:rsidP="00CC7D8B">
      <w:pPr>
        <w:spacing w:before="120"/>
        <w:jc w:val="center"/>
        <w:rPr>
          <w:rFonts w:ascii="Arial" w:hAnsi="Arial" w:cs="Arial"/>
        </w:rPr>
      </w:pPr>
      <w:r w:rsidRPr="002C1AF0">
        <w:rPr>
          <w:rFonts w:ascii="Arial" w:hAnsi="Arial" w:cs="Arial"/>
        </w:rPr>
        <w:t>Wykonanie operat</w:t>
      </w:r>
      <w:r w:rsidR="00624E36">
        <w:rPr>
          <w:rFonts w:ascii="Arial" w:hAnsi="Arial" w:cs="Arial"/>
        </w:rPr>
        <w:t>u</w:t>
      </w:r>
      <w:r w:rsidRPr="002C1AF0">
        <w:rPr>
          <w:rFonts w:ascii="Arial" w:hAnsi="Arial" w:cs="Arial"/>
        </w:rPr>
        <w:t xml:space="preserve"> wodnoprawn</w:t>
      </w:r>
      <w:r w:rsidR="00624E36">
        <w:rPr>
          <w:rFonts w:ascii="Arial" w:hAnsi="Arial" w:cs="Arial"/>
        </w:rPr>
        <w:t>ego</w:t>
      </w:r>
      <w:r w:rsidRPr="002C1AF0">
        <w:rPr>
          <w:rFonts w:ascii="Arial" w:hAnsi="Arial" w:cs="Arial"/>
        </w:rPr>
        <w:t xml:space="preserve"> wraz z uzyskaniem uzgodnień i decyzji </w:t>
      </w:r>
      <w:r>
        <w:rPr>
          <w:rFonts w:ascii="Arial" w:hAnsi="Arial" w:cs="Arial"/>
        </w:rPr>
        <w:t xml:space="preserve">                          </w:t>
      </w:r>
      <w:r w:rsidRPr="002C1AF0">
        <w:rPr>
          <w:rFonts w:ascii="Arial" w:hAnsi="Arial" w:cs="Arial"/>
        </w:rPr>
        <w:t xml:space="preserve">o </w:t>
      </w:r>
      <w:r w:rsidR="00C80C46">
        <w:rPr>
          <w:rFonts w:ascii="Arial" w:hAnsi="Arial" w:cs="Arial"/>
        </w:rPr>
        <w:t xml:space="preserve">legalizacji urządzenia wodnego oraz o </w:t>
      </w:r>
      <w:r w:rsidRPr="002C1AF0">
        <w:rPr>
          <w:rFonts w:ascii="Arial" w:hAnsi="Arial" w:cs="Arial"/>
        </w:rPr>
        <w:t>pozwoleniu wodnoprawym na odprowadzenie wód opadowych i roztopowych z terenu elektroenergetyczn</w:t>
      </w:r>
      <w:r w:rsidR="00624E36">
        <w:rPr>
          <w:rFonts w:ascii="Arial" w:hAnsi="Arial" w:cs="Arial"/>
        </w:rPr>
        <w:t>ej</w:t>
      </w:r>
      <w:r w:rsidRPr="002C1AF0">
        <w:rPr>
          <w:rFonts w:ascii="Arial" w:hAnsi="Arial" w:cs="Arial"/>
        </w:rPr>
        <w:t xml:space="preserve"> stacji transformatorow</w:t>
      </w:r>
      <w:r w:rsidR="00624E36">
        <w:rPr>
          <w:rFonts w:ascii="Arial" w:hAnsi="Arial" w:cs="Arial"/>
        </w:rPr>
        <w:t>ej</w:t>
      </w:r>
      <w:r w:rsidR="00D65FB8">
        <w:rPr>
          <w:rFonts w:ascii="Arial" w:hAnsi="Arial" w:cs="Arial"/>
        </w:rPr>
        <w:t xml:space="preserve"> </w:t>
      </w:r>
      <w:r w:rsidR="00A075EE">
        <w:rPr>
          <w:rFonts w:ascii="Arial" w:hAnsi="Arial" w:cs="Arial"/>
        </w:rPr>
        <w:t>110</w:t>
      </w:r>
      <w:r w:rsidR="00C80C46">
        <w:rPr>
          <w:rFonts w:ascii="Arial" w:hAnsi="Arial" w:cs="Arial"/>
        </w:rPr>
        <w:t>/20</w:t>
      </w:r>
      <w:r w:rsidR="00D65FB8">
        <w:rPr>
          <w:rFonts w:ascii="Arial" w:hAnsi="Arial" w:cs="Arial"/>
        </w:rPr>
        <w:t xml:space="preserve"> kV </w:t>
      </w:r>
      <w:r w:rsidR="00C80C46">
        <w:rPr>
          <w:rFonts w:ascii="Arial" w:hAnsi="Arial" w:cs="Arial"/>
        </w:rPr>
        <w:t>Jawor Strefa</w:t>
      </w:r>
      <w:r>
        <w:rPr>
          <w:rFonts w:ascii="Arial" w:hAnsi="Arial" w:cs="Arial"/>
        </w:rPr>
        <w:t>.</w:t>
      </w:r>
    </w:p>
    <w:p w14:paraId="43FDE127" w14:textId="77777777" w:rsidR="00CC7D8B" w:rsidRPr="00A11AFD" w:rsidRDefault="00CC7D8B" w:rsidP="00CC7D8B">
      <w:pPr>
        <w:rPr>
          <w:rFonts w:ascii="Arial" w:hAnsi="Arial" w:cs="Arial"/>
        </w:rPr>
      </w:pPr>
    </w:p>
    <w:p w14:paraId="673AD6F5" w14:textId="102806BC" w:rsidR="00CC7D8B" w:rsidRDefault="00CC7D8B" w:rsidP="006D3D83">
      <w:pPr>
        <w:jc w:val="center"/>
        <w:rPr>
          <w:rFonts w:ascii="Arial" w:hAnsi="Arial" w:cs="Arial"/>
          <w:b/>
          <w:color w:val="000080"/>
          <w:sz w:val="20"/>
          <w:szCs w:val="20"/>
        </w:rPr>
      </w:pPr>
    </w:p>
    <w:p w14:paraId="57556638" w14:textId="2F521570" w:rsidR="00CC7D8B" w:rsidRPr="00DD3AA6" w:rsidRDefault="00CC7D8B" w:rsidP="00CC7D8B">
      <w:pPr>
        <w:rPr>
          <w:rFonts w:ascii="Arial" w:hAnsi="Arial" w:cs="Arial"/>
          <w:b/>
          <w:i/>
          <w:sz w:val="20"/>
          <w:szCs w:val="20"/>
        </w:rPr>
      </w:pPr>
      <w:r w:rsidRPr="00DD3AA6">
        <w:rPr>
          <w:rFonts w:ascii="Arial" w:hAnsi="Arial" w:cs="Arial"/>
          <w:b/>
          <w:i/>
          <w:sz w:val="20"/>
          <w:szCs w:val="20"/>
        </w:rPr>
        <w:t xml:space="preserve">        Sporządził</w:t>
      </w:r>
      <w:r w:rsidRPr="00DD3AA6">
        <w:rPr>
          <w:rFonts w:ascii="Arial" w:hAnsi="Arial" w:cs="Arial"/>
          <w:b/>
          <w:i/>
          <w:sz w:val="20"/>
          <w:szCs w:val="20"/>
          <w:vertAlign w:val="superscript"/>
        </w:rPr>
        <w:t xml:space="preserve"> </w:t>
      </w:r>
      <w:r w:rsidRPr="00DD3AA6">
        <w:rPr>
          <w:rFonts w:ascii="Arial" w:hAnsi="Arial" w:cs="Arial"/>
          <w:b/>
          <w:i/>
          <w:sz w:val="20"/>
          <w:szCs w:val="20"/>
        </w:rPr>
        <w:t>:</w:t>
      </w:r>
      <w:r w:rsidRPr="00DD3AA6">
        <w:rPr>
          <w:rFonts w:ascii="Arial" w:hAnsi="Arial" w:cs="Arial"/>
          <w:b/>
          <w:i/>
          <w:sz w:val="20"/>
          <w:szCs w:val="20"/>
        </w:rPr>
        <w:tab/>
      </w:r>
      <w:r w:rsidRPr="00DD3AA6">
        <w:rPr>
          <w:rFonts w:ascii="Arial" w:hAnsi="Arial" w:cs="Arial"/>
          <w:b/>
          <w:i/>
          <w:sz w:val="20"/>
          <w:szCs w:val="20"/>
        </w:rPr>
        <w:tab/>
      </w:r>
      <w:r w:rsidRPr="00DD3AA6">
        <w:rPr>
          <w:rFonts w:ascii="Arial" w:hAnsi="Arial" w:cs="Arial"/>
          <w:b/>
          <w:i/>
          <w:sz w:val="20"/>
          <w:szCs w:val="20"/>
        </w:rPr>
        <w:tab/>
      </w:r>
      <w:r w:rsidRPr="00DD3AA6">
        <w:rPr>
          <w:rFonts w:ascii="Arial" w:hAnsi="Arial" w:cs="Arial"/>
          <w:b/>
          <w:i/>
          <w:sz w:val="20"/>
          <w:szCs w:val="20"/>
        </w:rPr>
        <w:tab/>
      </w:r>
      <w:r w:rsidRPr="00DD3AA6">
        <w:rPr>
          <w:rFonts w:ascii="Arial" w:hAnsi="Arial" w:cs="Arial"/>
          <w:b/>
          <w:i/>
          <w:sz w:val="20"/>
          <w:szCs w:val="20"/>
        </w:rPr>
        <w:tab/>
      </w:r>
      <w:r w:rsidRPr="00DD3AA6">
        <w:rPr>
          <w:rFonts w:ascii="Arial" w:hAnsi="Arial" w:cs="Arial"/>
          <w:b/>
          <w:i/>
          <w:sz w:val="20"/>
          <w:szCs w:val="20"/>
        </w:rPr>
        <w:tab/>
      </w:r>
      <w:r w:rsidR="006D3D83">
        <w:rPr>
          <w:rFonts w:ascii="Arial" w:hAnsi="Arial" w:cs="Arial"/>
          <w:b/>
          <w:i/>
          <w:sz w:val="20"/>
          <w:szCs w:val="20"/>
        </w:rPr>
        <w:t xml:space="preserve">    </w:t>
      </w:r>
    </w:p>
    <w:p w14:paraId="53FDFA5B" w14:textId="79A44042" w:rsidR="00CC7D8B" w:rsidRPr="00DD3AA6" w:rsidRDefault="00000000" w:rsidP="00CC7D8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5BCB62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12" o:title=""/>
            <o:lock v:ext="edit" ungrouping="t" rotation="t" cropping="t" verticies="t" text="t" grouping="t"/>
            <o:signatureline v:ext="edit" id="{5E0610CE-AF02-4B11-8306-49B0AC60CAA3}" provid="{00000000-0000-0000-0000-000000000000}" o:suggestedsigner="Katarzyna Mirończuk" issignatureline="t"/>
          </v:shape>
        </w:pict>
      </w:r>
      <w:r w:rsidR="00CC7D8B">
        <w:rPr>
          <w:rFonts w:ascii="Arial" w:hAnsi="Arial" w:cs="Arial"/>
          <w:sz w:val="20"/>
          <w:szCs w:val="20"/>
        </w:rPr>
        <w:tab/>
      </w:r>
      <w:r w:rsidR="00CC7D8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pict w14:anchorId="1E9FF5C5">
          <v:shape id="_x0000_i1026" type="#_x0000_t75" alt="Wiersz podpisu, niepodpisane" style="width:192pt;height:96pt">
            <v:imagedata r:id="rId13" o:title=""/>
            <o:lock v:ext="edit" ungrouping="t" rotation="t" cropping="t" verticies="t" text="t" grouping="t"/>
            <o:signatureline v:ext="edit" id="{E92235E4-680A-4F50-8B0C-063D9670FEFB}" provid="{00000000-0000-0000-0000-000000000000}" o:suggestedsigner2="Kierownik Wydziału Eksploatacji OME2" issignatureline="t"/>
          </v:shape>
        </w:pict>
      </w:r>
    </w:p>
    <w:p w14:paraId="517A4515" w14:textId="0B88CF77" w:rsidR="00CC7D8B" w:rsidRPr="00DD3AA6" w:rsidRDefault="00CC7D8B" w:rsidP="00CC7D8B">
      <w:pPr>
        <w:ind w:left="4956" w:hanging="4956"/>
        <w:rPr>
          <w:rFonts w:ascii="Arial" w:hAnsi="Arial" w:cs="Arial"/>
          <w:sz w:val="20"/>
          <w:szCs w:val="20"/>
        </w:rPr>
      </w:pPr>
      <w:r w:rsidRPr="00DD3AA6">
        <w:rPr>
          <w:rFonts w:ascii="Arial" w:hAnsi="Arial" w:cs="Arial"/>
          <w:sz w:val="20"/>
          <w:szCs w:val="20"/>
        </w:rPr>
        <w:tab/>
      </w:r>
    </w:p>
    <w:p w14:paraId="572E9C71" w14:textId="77777777" w:rsidR="006D3D83" w:rsidRDefault="006D3D83" w:rsidP="00CC7D8B">
      <w:pPr>
        <w:ind w:left="4956" w:hanging="4956"/>
        <w:rPr>
          <w:rFonts w:ascii="Arial" w:hAnsi="Arial" w:cs="Arial"/>
          <w:sz w:val="20"/>
          <w:szCs w:val="20"/>
        </w:rPr>
      </w:pPr>
    </w:p>
    <w:p w14:paraId="6EB959F6" w14:textId="77777777" w:rsidR="006D3D83" w:rsidRDefault="006D3D83" w:rsidP="00CC7D8B">
      <w:pPr>
        <w:ind w:left="4956" w:hanging="4956"/>
        <w:rPr>
          <w:rFonts w:ascii="Arial" w:hAnsi="Arial" w:cs="Arial"/>
          <w:sz w:val="20"/>
          <w:szCs w:val="20"/>
        </w:rPr>
      </w:pPr>
    </w:p>
    <w:p w14:paraId="268B402E" w14:textId="77777777" w:rsidR="006D3D83" w:rsidRDefault="006D3D83" w:rsidP="00CC7D8B">
      <w:pPr>
        <w:ind w:left="4956" w:hanging="4956"/>
        <w:rPr>
          <w:rFonts w:ascii="Arial" w:hAnsi="Arial" w:cs="Arial"/>
          <w:sz w:val="20"/>
          <w:szCs w:val="20"/>
        </w:rPr>
      </w:pPr>
    </w:p>
    <w:p w14:paraId="5BB7DE44" w14:textId="77777777" w:rsidR="006D3D83" w:rsidRDefault="006D3D83" w:rsidP="00CC7D8B">
      <w:pPr>
        <w:ind w:left="4956" w:hanging="4956"/>
        <w:rPr>
          <w:rFonts w:ascii="Arial" w:hAnsi="Arial" w:cs="Arial"/>
          <w:sz w:val="20"/>
          <w:szCs w:val="20"/>
        </w:rPr>
      </w:pPr>
    </w:p>
    <w:p w14:paraId="5D3F4183" w14:textId="77777777" w:rsidR="006D3D83" w:rsidRDefault="006D3D83" w:rsidP="00CC7D8B">
      <w:pPr>
        <w:ind w:left="4956" w:hanging="4956"/>
        <w:rPr>
          <w:rFonts w:ascii="Arial" w:hAnsi="Arial" w:cs="Arial"/>
          <w:sz w:val="20"/>
          <w:szCs w:val="20"/>
        </w:rPr>
      </w:pPr>
    </w:p>
    <w:p w14:paraId="2E179DF8" w14:textId="77777777" w:rsidR="006D3D83" w:rsidRDefault="006D3D83" w:rsidP="00CC7D8B">
      <w:pPr>
        <w:ind w:left="4956" w:hanging="4956"/>
        <w:rPr>
          <w:rFonts w:ascii="Arial" w:hAnsi="Arial" w:cs="Arial"/>
          <w:sz w:val="20"/>
          <w:szCs w:val="20"/>
        </w:rPr>
      </w:pPr>
    </w:p>
    <w:p w14:paraId="709531B2" w14:textId="77777777" w:rsidR="006D3D83" w:rsidRDefault="006D3D83" w:rsidP="00CC7D8B">
      <w:pPr>
        <w:ind w:left="4956" w:hanging="4956"/>
        <w:rPr>
          <w:rFonts w:ascii="Arial" w:hAnsi="Arial" w:cs="Arial"/>
          <w:sz w:val="20"/>
          <w:szCs w:val="20"/>
        </w:rPr>
      </w:pPr>
    </w:p>
    <w:p w14:paraId="5BF6F3A8" w14:textId="77777777" w:rsidR="006D3D83" w:rsidRDefault="006D3D83" w:rsidP="00CC7D8B">
      <w:pPr>
        <w:ind w:left="4956" w:hanging="4956"/>
        <w:rPr>
          <w:rFonts w:ascii="Arial" w:hAnsi="Arial" w:cs="Arial"/>
          <w:sz w:val="20"/>
          <w:szCs w:val="20"/>
        </w:rPr>
      </w:pPr>
    </w:p>
    <w:p w14:paraId="30A73740" w14:textId="77777777" w:rsidR="006D3D83" w:rsidRDefault="006D3D83" w:rsidP="00CC7D8B">
      <w:pPr>
        <w:ind w:left="4956" w:hanging="4956"/>
        <w:rPr>
          <w:rFonts w:ascii="Arial" w:hAnsi="Arial" w:cs="Arial"/>
          <w:sz w:val="20"/>
          <w:szCs w:val="20"/>
        </w:rPr>
      </w:pPr>
    </w:p>
    <w:p w14:paraId="5AB9272B" w14:textId="627B5636" w:rsidR="00CC7D8B" w:rsidRPr="00DD3AA6" w:rsidRDefault="00CC7D8B" w:rsidP="00CC7D8B">
      <w:pPr>
        <w:ind w:left="4956" w:hanging="49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92A67F6" w14:textId="41B0D7D5" w:rsidR="00CC7D8B" w:rsidRPr="00DD3AA6" w:rsidRDefault="00CC7D8B" w:rsidP="00F26251">
      <w:pPr>
        <w:ind w:left="4956" w:hanging="4956"/>
        <w:rPr>
          <w:rFonts w:ascii="Arial" w:hAnsi="Arial" w:cs="Arial"/>
          <w:sz w:val="20"/>
          <w:szCs w:val="20"/>
        </w:rPr>
      </w:pPr>
      <w:r w:rsidRPr="00DD3AA6">
        <w:rPr>
          <w:rFonts w:ascii="Arial" w:hAnsi="Arial" w:cs="Arial"/>
          <w:i/>
          <w:sz w:val="20"/>
          <w:szCs w:val="20"/>
        </w:rPr>
        <w:t xml:space="preserve">   </w:t>
      </w:r>
      <w:r w:rsidRPr="00DD3AA6">
        <w:rPr>
          <w:rFonts w:ascii="Arial" w:hAnsi="Arial" w:cs="Arial"/>
          <w:sz w:val="20"/>
          <w:szCs w:val="20"/>
        </w:rPr>
        <w:tab/>
      </w:r>
      <w:r w:rsidRPr="00DD3AA6">
        <w:rPr>
          <w:rFonts w:ascii="Arial" w:hAnsi="Arial" w:cs="Arial"/>
          <w:sz w:val="20"/>
          <w:szCs w:val="20"/>
        </w:rPr>
        <w:tab/>
      </w:r>
      <w:r w:rsidRPr="00DD3AA6">
        <w:rPr>
          <w:rFonts w:ascii="Arial" w:hAnsi="Arial" w:cs="Arial"/>
          <w:sz w:val="20"/>
          <w:szCs w:val="20"/>
        </w:rPr>
        <w:tab/>
      </w:r>
    </w:p>
    <w:p w14:paraId="4AE33B62" w14:textId="77777777" w:rsidR="00CC7D8B" w:rsidRPr="00822BF9" w:rsidRDefault="00000000" w:rsidP="00CC7D8B">
      <w:pPr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093049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7D8B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C7D8B" w:rsidRPr="00822BF9">
        <w:rPr>
          <w:rFonts w:ascii="Arial" w:hAnsi="Arial" w:cs="Arial"/>
          <w:sz w:val="22"/>
          <w:szCs w:val="22"/>
        </w:rPr>
        <w:tab/>
        <w:t>DOSTAWA</w:t>
      </w:r>
    </w:p>
    <w:p w14:paraId="0A69F17A" w14:textId="77777777" w:rsidR="00CC7D8B" w:rsidRPr="00822BF9" w:rsidRDefault="00000000" w:rsidP="00CC7D8B">
      <w:pPr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51111691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CC7D8B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CC7D8B" w:rsidRPr="00822BF9">
        <w:rPr>
          <w:rFonts w:ascii="Arial" w:hAnsi="Arial" w:cs="Arial"/>
          <w:sz w:val="22"/>
          <w:szCs w:val="22"/>
        </w:rPr>
        <w:tab/>
        <w:t>USŁUGA</w:t>
      </w:r>
    </w:p>
    <w:p w14:paraId="1D6184C1" w14:textId="77777777" w:rsidR="00CC7D8B" w:rsidRPr="00822BF9" w:rsidRDefault="00000000" w:rsidP="00CC7D8B">
      <w:pPr>
        <w:rPr>
          <w:rFonts w:ascii="Arial" w:hAnsi="Arial" w:cs="Arial"/>
        </w:rPr>
      </w:pPr>
      <w:sdt>
        <w:sdtPr>
          <w:rPr>
            <w:rFonts w:ascii="Arial" w:hAnsi="Arial" w:cs="Arial"/>
            <w:sz w:val="22"/>
            <w:szCs w:val="22"/>
          </w:rPr>
          <w:id w:val="-14153119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7D8B" w:rsidRPr="00822BF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C7D8B" w:rsidRPr="00822BF9">
        <w:rPr>
          <w:rFonts w:ascii="Arial" w:hAnsi="Arial" w:cs="Arial"/>
          <w:sz w:val="22"/>
          <w:szCs w:val="22"/>
        </w:rPr>
        <w:tab/>
        <w:t>ROBOTA BUDOWLANA</w:t>
      </w:r>
    </w:p>
    <w:p w14:paraId="412E92C4" w14:textId="62B7DABF" w:rsidR="00CC7D8B" w:rsidRDefault="00CC7D8B" w:rsidP="00CC7D8B">
      <w:pPr>
        <w:ind w:left="9912" w:hanging="4956"/>
        <w:rPr>
          <w:rFonts w:ascii="Arial" w:hAnsi="Arial" w:cs="Arial"/>
        </w:rPr>
      </w:pPr>
    </w:p>
    <w:p w14:paraId="32C13AF3" w14:textId="77777777" w:rsidR="00CC7D8B" w:rsidRDefault="00CC7D8B" w:rsidP="00CC7D8B">
      <w:pPr>
        <w:rPr>
          <w:rFonts w:ascii="Arial" w:hAnsi="Arial" w:cs="Arial"/>
        </w:rPr>
      </w:pPr>
    </w:p>
    <w:p w14:paraId="39FF5CA3" w14:textId="2364132C" w:rsidR="00CC7D8B" w:rsidRPr="0012634B" w:rsidRDefault="00CC7D8B" w:rsidP="00CC7D8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Legnica</w:t>
      </w:r>
      <w:r w:rsidRPr="0012634B">
        <w:rPr>
          <w:rFonts w:ascii="Arial" w:hAnsi="Arial" w:cs="Arial"/>
          <w:sz w:val="22"/>
          <w:szCs w:val="22"/>
        </w:rPr>
        <w:t xml:space="preserve">, dnia </w:t>
      </w:r>
      <w:r w:rsidR="005067AA">
        <w:rPr>
          <w:rFonts w:ascii="Arial" w:hAnsi="Arial" w:cs="Arial"/>
          <w:sz w:val="22"/>
          <w:szCs w:val="22"/>
        </w:rPr>
        <w:t>10</w:t>
      </w:r>
      <w:r w:rsidR="00214A0D">
        <w:rPr>
          <w:rFonts w:ascii="Arial" w:hAnsi="Arial" w:cs="Arial"/>
          <w:sz w:val="22"/>
          <w:szCs w:val="22"/>
        </w:rPr>
        <w:t>.0</w:t>
      </w:r>
      <w:r w:rsidR="005067AA">
        <w:rPr>
          <w:rFonts w:ascii="Arial" w:hAnsi="Arial" w:cs="Arial"/>
          <w:sz w:val="22"/>
          <w:szCs w:val="22"/>
        </w:rPr>
        <w:t>2</w:t>
      </w:r>
      <w:r w:rsidR="00897EC8">
        <w:rPr>
          <w:rFonts w:ascii="Arial" w:hAnsi="Arial" w:cs="Arial"/>
          <w:sz w:val="22"/>
          <w:szCs w:val="22"/>
        </w:rPr>
        <w:t>.202</w:t>
      </w:r>
      <w:r w:rsidR="005067AA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</w:t>
      </w:r>
      <w:r w:rsidRPr="0012634B">
        <w:rPr>
          <w:rFonts w:ascii="Arial" w:hAnsi="Arial" w:cs="Arial"/>
          <w:sz w:val="22"/>
          <w:szCs w:val="22"/>
        </w:rPr>
        <w:t>r.</w:t>
      </w:r>
    </w:p>
    <w:p w14:paraId="7B0747BE" w14:textId="444A92F7" w:rsidR="00E60E1A" w:rsidRPr="00C674E6" w:rsidRDefault="00E60E1A">
      <w:pPr>
        <w:rPr>
          <w:rFonts w:ascii="Arial" w:hAnsi="Arial" w:cs="Arial"/>
          <w:i/>
          <w:sz w:val="22"/>
          <w:szCs w:val="20"/>
        </w:rPr>
        <w:sectPr w:rsidR="00E60E1A" w:rsidRPr="00C674E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7" w:right="1417" w:bottom="1417" w:left="1080" w:header="708" w:footer="708" w:gutter="0"/>
          <w:cols w:space="708"/>
          <w:docGrid w:linePitch="360"/>
        </w:sectPr>
      </w:pPr>
    </w:p>
    <w:p w14:paraId="01BF9310" w14:textId="0036254A" w:rsidR="002A3070" w:rsidRPr="002A3070" w:rsidRDefault="002A3070" w:rsidP="002A3070">
      <w:pPr>
        <w:rPr>
          <w:rFonts w:ascii="Arial" w:hAnsi="Arial"/>
          <w:b/>
          <w:i/>
        </w:rPr>
      </w:pPr>
      <w:r w:rsidRPr="002A3070">
        <w:rPr>
          <w:b/>
          <w:bCs/>
        </w:rPr>
        <w:lastRenderedPageBreak/>
        <w:t>1. Szczegółowy opis przedmiotu Zamówienia</w:t>
      </w:r>
    </w:p>
    <w:p w14:paraId="3F7844F4" w14:textId="28A4822B" w:rsidR="002A3070" w:rsidRPr="00222068" w:rsidRDefault="002A3070" w:rsidP="002A3070">
      <w:pPr>
        <w:rPr>
          <w:rFonts w:ascii="Arial" w:hAnsi="Arial"/>
          <w:b/>
          <w:i/>
          <w:sz w:val="32"/>
          <w:szCs w:val="32"/>
        </w:rPr>
      </w:pPr>
    </w:p>
    <w:p w14:paraId="03FA206F" w14:textId="77777777" w:rsidR="002A3070" w:rsidRPr="00855D9C" w:rsidRDefault="002A3070" w:rsidP="002A3070">
      <w:pPr>
        <w:pStyle w:val="Akapitzlist"/>
        <w:numPr>
          <w:ilvl w:val="6"/>
          <w:numId w:val="9"/>
        </w:numPr>
        <w:tabs>
          <w:tab w:val="clear" w:pos="5040"/>
        </w:tabs>
        <w:spacing w:before="240" w:after="120" w:line="480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 w:rsidRPr="00222068">
        <w:rPr>
          <w:rFonts w:ascii="Arial" w:hAnsi="Arial" w:cs="Arial"/>
          <w:b/>
          <w:bCs/>
          <w:sz w:val="22"/>
          <w:szCs w:val="22"/>
        </w:rPr>
        <w:t>Przedmiot zamówienia</w:t>
      </w:r>
      <w:r w:rsidRPr="00222068">
        <w:rPr>
          <w:rFonts w:ascii="Arial" w:hAnsi="Arial" w:cs="Arial"/>
          <w:bCs/>
          <w:sz w:val="22"/>
          <w:szCs w:val="22"/>
        </w:rPr>
        <w:t>.</w:t>
      </w:r>
    </w:p>
    <w:p w14:paraId="00252579" w14:textId="77777777" w:rsidR="00855D9C" w:rsidRPr="00855D9C" w:rsidRDefault="00855D9C" w:rsidP="00855D9C">
      <w:pPr>
        <w:spacing w:before="240" w:after="120" w:line="480" w:lineRule="auto"/>
        <w:rPr>
          <w:rFonts w:ascii="Arial" w:hAnsi="Arial" w:cs="Arial"/>
          <w:b/>
          <w:bCs/>
          <w:sz w:val="22"/>
          <w:szCs w:val="22"/>
        </w:rPr>
      </w:pPr>
      <w:r w:rsidRPr="00855D9C">
        <w:rPr>
          <w:rFonts w:ascii="Arial" w:hAnsi="Arial" w:cs="Arial"/>
          <w:b/>
          <w:bCs/>
          <w:sz w:val="22"/>
          <w:szCs w:val="22"/>
        </w:rPr>
        <w:t xml:space="preserve">Zadanie nr 1 </w:t>
      </w:r>
    </w:p>
    <w:p w14:paraId="3263726C" w14:textId="5E883080" w:rsidR="00855D9C" w:rsidRPr="00855D9C" w:rsidRDefault="00855D9C" w:rsidP="00855D9C">
      <w:pPr>
        <w:spacing w:before="240" w:after="120" w:line="480" w:lineRule="auto"/>
        <w:rPr>
          <w:rFonts w:ascii="Arial" w:hAnsi="Arial" w:cs="Arial"/>
          <w:sz w:val="22"/>
          <w:szCs w:val="22"/>
        </w:rPr>
      </w:pPr>
      <w:r w:rsidRPr="00855D9C">
        <w:rPr>
          <w:rFonts w:ascii="Arial" w:hAnsi="Arial" w:cs="Arial"/>
          <w:sz w:val="22"/>
          <w:szCs w:val="22"/>
        </w:rPr>
        <w:t>Wykonanie operatu wodnoprawnego wraz z uzyskaniem uzgodnień i decyzji o pozwoleniu wodnoprawnym na usługi wodne tj. na odprowadzanie wód opadowych i roztopowych z terenu elektroenergetycznej stacji transformatorowej 220/110 kV Żukowice do rowu.</w:t>
      </w:r>
    </w:p>
    <w:p w14:paraId="396D0F96" w14:textId="77777777" w:rsidR="00855D9C" w:rsidRPr="00855D9C" w:rsidRDefault="00855D9C" w:rsidP="00855D9C">
      <w:pPr>
        <w:spacing w:before="240" w:after="120" w:line="480" w:lineRule="auto"/>
        <w:rPr>
          <w:rFonts w:ascii="Arial" w:hAnsi="Arial" w:cs="Arial"/>
          <w:b/>
          <w:bCs/>
          <w:sz w:val="22"/>
          <w:szCs w:val="22"/>
        </w:rPr>
      </w:pPr>
      <w:r w:rsidRPr="00855D9C">
        <w:rPr>
          <w:rFonts w:ascii="Arial" w:hAnsi="Arial" w:cs="Arial"/>
          <w:b/>
          <w:bCs/>
          <w:sz w:val="22"/>
          <w:szCs w:val="22"/>
        </w:rPr>
        <w:t>Zadanie nr 2</w:t>
      </w:r>
    </w:p>
    <w:p w14:paraId="2DBAE2FF" w14:textId="626435B3" w:rsidR="002A3070" w:rsidRPr="00222068" w:rsidRDefault="002A3070" w:rsidP="00855D9C">
      <w:pPr>
        <w:spacing w:before="240" w:after="120" w:line="480" w:lineRule="auto"/>
        <w:rPr>
          <w:rFonts w:ascii="Arial" w:hAnsi="Arial" w:cs="Arial"/>
          <w:sz w:val="22"/>
          <w:szCs w:val="22"/>
        </w:rPr>
      </w:pPr>
      <w:r w:rsidRPr="00222068">
        <w:rPr>
          <w:rFonts w:ascii="Arial" w:hAnsi="Arial" w:cs="Arial"/>
          <w:sz w:val="22"/>
          <w:szCs w:val="22"/>
        </w:rPr>
        <w:t>Wykonanie operat</w:t>
      </w:r>
      <w:r>
        <w:rPr>
          <w:rFonts w:ascii="Arial" w:hAnsi="Arial" w:cs="Arial"/>
          <w:sz w:val="22"/>
          <w:szCs w:val="22"/>
        </w:rPr>
        <w:t>u</w:t>
      </w:r>
      <w:r w:rsidRPr="00222068">
        <w:rPr>
          <w:rFonts w:ascii="Arial" w:hAnsi="Arial" w:cs="Arial"/>
          <w:sz w:val="22"/>
          <w:szCs w:val="22"/>
        </w:rPr>
        <w:t xml:space="preserve"> wodnoprawn</w:t>
      </w:r>
      <w:r>
        <w:rPr>
          <w:rFonts w:ascii="Arial" w:hAnsi="Arial" w:cs="Arial"/>
          <w:sz w:val="22"/>
          <w:szCs w:val="22"/>
        </w:rPr>
        <w:t>ego</w:t>
      </w:r>
      <w:r w:rsidRPr="00222068">
        <w:rPr>
          <w:rFonts w:ascii="Arial" w:hAnsi="Arial" w:cs="Arial"/>
          <w:sz w:val="22"/>
          <w:szCs w:val="22"/>
        </w:rPr>
        <w:t xml:space="preserve"> wraz z uzyskaniem uzgodnień i decyzji o</w:t>
      </w:r>
      <w:r w:rsidR="00C80C46">
        <w:rPr>
          <w:rFonts w:ascii="Arial" w:hAnsi="Arial" w:cs="Arial"/>
          <w:sz w:val="22"/>
          <w:szCs w:val="22"/>
        </w:rPr>
        <w:t xml:space="preserve"> legalizacji urządzenia wodnego – skrzynek retencyjno-rozsączających oraz o wygaszeniu aktualnego </w:t>
      </w:r>
      <w:r w:rsidR="00C80C46">
        <w:rPr>
          <w:rFonts w:ascii="Arial" w:hAnsi="Arial" w:cs="Arial"/>
          <w:sz w:val="22"/>
          <w:szCs w:val="22"/>
        </w:rPr>
        <w:br/>
        <w:t xml:space="preserve">i uzyskaniu nowego </w:t>
      </w:r>
      <w:r w:rsidRPr="00222068">
        <w:rPr>
          <w:rFonts w:ascii="Arial" w:hAnsi="Arial" w:cs="Arial"/>
          <w:sz w:val="22"/>
          <w:szCs w:val="22"/>
        </w:rPr>
        <w:t>pozwoleni</w:t>
      </w:r>
      <w:r w:rsidR="00C80C46">
        <w:rPr>
          <w:rFonts w:ascii="Arial" w:hAnsi="Arial" w:cs="Arial"/>
          <w:sz w:val="22"/>
          <w:szCs w:val="22"/>
        </w:rPr>
        <w:t>a</w:t>
      </w:r>
      <w:r w:rsidRPr="00222068">
        <w:rPr>
          <w:rFonts w:ascii="Arial" w:hAnsi="Arial" w:cs="Arial"/>
          <w:sz w:val="22"/>
          <w:szCs w:val="22"/>
        </w:rPr>
        <w:t xml:space="preserve"> wodnopraw</w:t>
      </w:r>
      <w:r>
        <w:rPr>
          <w:rFonts w:ascii="Arial" w:hAnsi="Arial" w:cs="Arial"/>
          <w:sz w:val="22"/>
          <w:szCs w:val="22"/>
        </w:rPr>
        <w:t>n</w:t>
      </w:r>
      <w:r w:rsidR="00C80C46">
        <w:rPr>
          <w:rFonts w:ascii="Arial" w:hAnsi="Arial" w:cs="Arial"/>
          <w:sz w:val="22"/>
          <w:szCs w:val="22"/>
        </w:rPr>
        <w:t>ego</w:t>
      </w:r>
      <w:r w:rsidRPr="00222068">
        <w:rPr>
          <w:rFonts w:ascii="Arial" w:hAnsi="Arial" w:cs="Arial"/>
          <w:sz w:val="22"/>
          <w:szCs w:val="22"/>
        </w:rPr>
        <w:t xml:space="preserve"> na usługi wodne tj. na odprowadzanie wód opadowych i roztopowych </w:t>
      </w:r>
      <w:r>
        <w:rPr>
          <w:rFonts w:ascii="Arial" w:hAnsi="Arial" w:cs="Arial"/>
          <w:sz w:val="22"/>
          <w:szCs w:val="22"/>
        </w:rPr>
        <w:t xml:space="preserve">z terenu </w:t>
      </w:r>
      <w:r w:rsidRPr="00222068">
        <w:rPr>
          <w:rFonts w:ascii="Arial" w:hAnsi="Arial" w:cs="Arial"/>
          <w:sz w:val="22"/>
          <w:szCs w:val="22"/>
        </w:rPr>
        <w:t>elektroenergety</w:t>
      </w:r>
      <w:r>
        <w:rPr>
          <w:rFonts w:ascii="Arial" w:hAnsi="Arial" w:cs="Arial"/>
          <w:sz w:val="22"/>
          <w:szCs w:val="22"/>
        </w:rPr>
        <w:t>cznej stacji transformatorowej</w:t>
      </w:r>
      <w:r w:rsidRPr="00222068">
        <w:rPr>
          <w:rFonts w:ascii="Arial" w:hAnsi="Arial" w:cs="Arial"/>
          <w:sz w:val="22"/>
          <w:szCs w:val="22"/>
        </w:rPr>
        <w:t xml:space="preserve"> </w:t>
      </w:r>
      <w:r w:rsidR="00A075EE">
        <w:rPr>
          <w:rFonts w:ascii="Arial" w:hAnsi="Arial" w:cs="Arial"/>
          <w:sz w:val="22"/>
          <w:szCs w:val="22"/>
        </w:rPr>
        <w:t>110</w:t>
      </w:r>
      <w:r w:rsidR="00C80C46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kV </w:t>
      </w:r>
      <w:r w:rsidR="00C80C46">
        <w:rPr>
          <w:rFonts w:ascii="Arial" w:hAnsi="Arial" w:cs="Arial"/>
          <w:sz w:val="22"/>
          <w:szCs w:val="22"/>
        </w:rPr>
        <w:t xml:space="preserve">Jawor Strefa do </w:t>
      </w:r>
      <w:r w:rsidR="00ED6872">
        <w:rPr>
          <w:rFonts w:ascii="Arial" w:hAnsi="Arial" w:cs="Arial"/>
          <w:sz w:val="22"/>
          <w:szCs w:val="22"/>
        </w:rPr>
        <w:t xml:space="preserve">ziemi poprzez urządzenie </w:t>
      </w:r>
      <w:r w:rsidR="00C80C46">
        <w:rPr>
          <w:rFonts w:ascii="Arial" w:hAnsi="Arial" w:cs="Arial"/>
          <w:sz w:val="22"/>
          <w:szCs w:val="22"/>
        </w:rPr>
        <w:t>wodne</w:t>
      </w:r>
      <w:r w:rsidR="00ED6872">
        <w:rPr>
          <w:rFonts w:ascii="Arial" w:hAnsi="Arial" w:cs="Arial"/>
          <w:sz w:val="22"/>
          <w:szCs w:val="22"/>
        </w:rPr>
        <w:t xml:space="preserve"> – system skrzynek retencyjno-rozsączających</w:t>
      </w:r>
      <w:r>
        <w:rPr>
          <w:rFonts w:ascii="Arial" w:hAnsi="Arial" w:cs="Arial"/>
          <w:sz w:val="22"/>
          <w:szCs w:val="22"/>
        </w:rPr>
        <w:t>.</w:t>
      </w:r>
    </w:p>
    <w:p w14:paraId="75A30B9A" w14:textId="77777777" w:rsidR="002A3070" w:rsidRDefault="002A3070" w:rsidP="002A3070">
      <w:pPr>
        <w:pStyle w:val="Akapitzlist"/>
        <w:numPr>
          <w:ilvl w:val="6"/>
          <w:numId w:val="9"/>
        </w:numPr>
        <w:tabs>
          <w:tab w:val="clear" w:pos="5040"/>
        </w:tabs>
        <w:spacing w:before="240" w:after="120" w:line="480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 w:rsidRPr="00222068">
        <w:rPr>
          <w:rFonts w:ascii="Arial" w:hAnsi="Arial" w:cs="Arial"/>
          <w:b/>
          <w:bCs/>
          <w:sz w:val="22"/>
          <w:szCs w:val="22"/>
        </w:rPr>
        <w:t>Opis stanu istniejącego</w:t>
      </w:r>
    </w:p>
    <w:p w14:paraId="4BBC469C" w14:textId="290DB875" w:rsidR="00855D9C" w:rsidRPr="00855D9C" w:rsidRDefault="00855D9C" w:rsidP="00855D9C">
      <w:pPr>
        <w:spacing w:before="240" w:after="120" w:line="480" w:lineRule="auto"/>
        <w:rPr>
          <w:rFonts w:ascii="Arial" w:hAnsi="Arial" w:cs="Arial"/>
          <w:b/>
          <w:bCs/>
          <w:sz w:val="22"/>
          <w:szCs w:val="22"/>
        </w:rPr>
      </w:pPr>
      <w:r w:rsidRPr="00855D9C">
        <w:rPr>
          <w:rFonts w:ascii="Arial" w:hAnsi="Arial" w:cs="Arial"/>
          <w:b/>
          <w:bCs/>
          <w:sz w:val="22"/>
          <w:szCs w:val="22"/>
        </w:rPr>
        <w:t>Zadanie nr 1</w:t>
      </w:r>
    </w:p>
    <w:p w14:paraId="4A2556A2" w14:textId="77777777" w:rsidR="00855D9C" w:rsidRPr="00855D9C" w:rsidRDefault="00855D9C" w:rsidP="00855D9C">
      <w:pPr>
        <w:spacing w:before="240" w:after="120" w:line="480" w:lineRule="auto"/>
        <w:rPr>
          <w:rFonts w:ascii="Arial" w:hAnsi="Arial" w:cs="Arial"/>
          <w:sz w:val="22"/>
          <w:szCs w:val="22"/>
        </w:rPr>
      </w:pPr>
      <w:r w:rsidRPr="00855D9C">
        <w:rPr>
          <w:rFonts w:ascii="Arial" w:hAnsi="Arial" w:cs="Arial"/>
          <w:sz w:val="22"/>
          <w:szCs w:val="22"/>
        </w:rPr>
        <w:t xml:space="preserve">TAURON Dystrybucja S.A. posiada pozwolenie wodnoprawne nr OŚ.6341.81.2016 na szczególne korzystanie z wód tj. na wprowadzanie wód opadowych i roztopowych z powierzchni utwardzonych z terenu istniejącej stacji elektroenergetycznej 220/110 kV Żukowice do ziemi za pomocą istniejącego wylotu kanalizacji deszczowej WL1. Pozwolenia udzielono do dnia 03.10.2026 r. (data wynika z decyzji OŚ.6341.81.1.2016 o sprostowaniu decyzji nr OŚ.6341.81.2016). </w:t>
      </w:r>
      <w:r w:rsidRPr="00855D9C">
        <w:rPr>
          <w:rFonts w:ascii="Arial" w:hAnsi="Arial" w:cs="Arial"/>
          <w:sz w:val="22"/>
          <w:szCs w:val="22"/>
        </w:rPr>
        <w:br/>
        <w:t xml:space="preserve">W związku z istotnymi zmianami ustawy Prawo wodne, dla stacji należy opracować nowy operat wodnoprawny zgodnie z aktualnie obowiązującymi przepisami oraz uzyskać decyzję o pozwoleniu wodnoprawnym na usługi wodne tj. na odprowadzanie wód opadowych i roztopowych </w:t>
      </w:r>
      <w:r w:rsidRPr="00855D9C">
        <w:rPr>
          <w:rFonts w:ascii="Arial" w:hAnsi="Arial" w:cs="Arial"/>
          <w:sz w:val="22"/>
          <w:szCs w:val="22"/>
        </w:rPr>
        <w:br/>
        <w:t xml:space="preserve">pochodzących z odwodnienia terenów zielonych, dróg wewnętrznych oraz dachu nastawni i </w:t>
      </w:r>
      <w:r w:rsidRPr="00855D9C">
        <w:rPr>
          <w:rFonts w:ascii="Arial" w:hAnsi="Arial" w:cs="Arial"/>
          <w:sz w:val="22"/>
          <w:szCs w:val="22"/>
        </w:rPr>
        <w:lastRenderedPageBreak/>
        <w:t>budynku gospodarczego stacji elektroenergetycznej 220/110 kV Żukowice do rowu, z terminem ważności ustalonym na okres 30 lat.</w:t>
      </w:r>
    </w:p>
    <w:p w14:paraId="59E50A43" w14:textId="0B041BC1" w:rsidR="00855D9C" w:rsidRPr="00855D9C" w:rsidRDefault="00855D9C" w:rsidP="00855D9C">
      <w:pPr>
        <w:spacing w:before="240" w:after="120" w:line="480" w:lineRule="auto"/>
        <w:rPr>
          <w:rFonts w:ascii="Arial" w:hAnsi="Arial" w:cs="Arial"/>
          <w:b/>
          <w:bCs/>
          <w:sz w:val="22"/>
          <w:szCs w:val="22"/>
        </w:rPr>
      </w:pPr>
      <w:r w:rsidRPr="00855D9C">
        <w:rPr>
          <w:rFonts w:ascii="Arial" w:hAnsi="Arial" w:cs="Arial"/>
          <w:b/>
          <w:bCs/>
          <w:sz w:val="22"/>
          <w:szCs w:val="22"/>
        </w:rPr>
        <w:t>Zadanie nr 2</w:t>
      </w:r>
    </w:p>
    <w:p w14:paraId="4F532DC1" w14:textId="74F38B71" w:rsidR="002107EF" w:rsidRDefault="002A3070" w:rsidP="002107EF">
      <w:pPr>
        <w:spacing w:before="240" w:after="120"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EB0646">
        <w:rPr>
          <w:rFonts w:ascii="Arial" w:hAnsi="Arial" w:cs="Arial"/>
          <w:sz w:val="22"/>
          <w:szCs w:val="22"/>
        </w:rPr>
        <w:t xml:space="preserve">AURON </w:t>
      </w:r>
      <w:r>
        <w:rPr>
          <w:rFonts w:ascii="Arial" w:hAnsi="Arial" w:cs="Arial"/>
          <w:sz w:val="22"/>
          <w:szCs w:val="22"/>
        </w:rPr>
        <w:t>D</w:t>
      </w:r>
      <w:r w:rsidR="00EB0646">
        <w:rPr>
          <w:rFonts w:ascii="Arial" w:hAnsi="Arial" w:cs="Arial"/>
          <w:sz w:val="22"/>
          <w:szCs w:val="22"/>
        </w:rPr>
        <w:t>ystrybucja</w:t>
      </w:r>
      <w:r>
        <w:rPr>
          <w:rFonts w:ascii="Arial" w:hAnsi="Arial" w:cs="Arial"/>
          <w:sz w:val="22"/>
          <w:szCs w:val="22"/>
        </w:rPr>
        <w:t xml:space="preserve"> S.A. posiada pozwolenie wodnoprawne nr </w:t>
      </w:r>
      <w:r w:rsidR="00C80C46">
        <w:rPr>
          <w:rFonts w:ascii="Arial" w:hAnsi="Arial" w:cs="Arial"/>
          <w:sz w:val="22"/>
          <w:szCs w:val="22"/>
        </w:rPr>
        <w:t>WR.ZUZ.1.421.357.2018.AK</w:t>
      </w:r>
      <w:r>
        <w:rPr>
          <w:rFonts w:ascii="Arial" w:hAnsi="Arial" w:cs="Arial"/>
          <w:sz w:val="22"/>
          <w:szCs w:val="22"/>
        </w:rPr>
        <w:t xml:space="preserve"> </w:t>
      </w:r>
      <w:r w:rsidR="00A075EE">
        <w:rPr>
          <w:rFonts w:ascii="Arial" w:hAnsi="Arial" w:cs="Arial"/>
          <w:sz w:val="22"/>
          <w:szCs w:val="22"/>
        </w:rPr>
        <w:t>na</w:t>
      </w:r>
      <w:r w:rsidR="00C80C46">
        <w:rPr>
          <w:rFonts w:ascii="Arial" w:hAnsi="Arial" w:cs="Arial"/>
          <w:sz w:val="22"/>
          <w:szCs w:val="22"/>
        </w:rPr>
        <w:t xml:space="preserve"> </w:t>
      </w:r>
      <w:r w:rsidR="00ED6872">
        <w:rPr>
          <w:rFonts w:ascii="Arial" w:hAnsi="Arial" w:cs="Arial"/>
          <w:sz w:val="22"/>
          <w:szCs w:val="22"/>
        </w:rPr>
        <w:t xml:space="preserve">wykonanie urządzeń wodnych w postaci systemu skrzynek retencyjno-rozsączających oraz na korzystanie z usług wodnych w zakresie odprowadzania wód opadowych lub roztopowych z terenu </w:t>
      </w:r>
      <w:r w:rsidR="00ED6872" w:rsidRPr="00222068">
        <w:rPr>
          <w:rFonts w:ascii="Arial" w:hAnsi="Arial" w:cs="Arial"/>
          <w:sz w:val="22"/>
          <w:szCs w:val="22"/>
        </w:rPr>
        <w:t>elektroenergety</w:t>
      </w:r>
      <w:r w:rsidR="00ED6872">
        <w:rPr>
          <w:rFonts w:ascii="Arial" w:hAnsi="Arial" w:cs="Arial"/>
          <w:sz w:val="22"/>
          <w:szCs w:val="22"/>
        </w:rPr>
        <w:t>cznej stacji transformatorowej</w:t>
      </w:r>
      <w:r w:rsidR="00ED6872" w:rsidRPr="00222068">
        <w:rPr>
          <w:rFonts w:ascii="Arial" w:hAnsi="Arial" w:cs="Arial"/>
          <w:sz w:val="22"/>
          <w:szCs w:val="22"/>
        </w:rPr>
        <w:t xml:space="preserve"> </w:t>
      </w:r>
      <w:r w:rsidR="00ED6872">
        <w:rPr>
          <w:rFonts w:ascii="Arial" w:hAnsi="Arial" w:cs="Arial"/>
          <w:sz w:val="22"/>
          <w:szCs w:val="22"/>
        </w:rPr>
        <w:t xml:space="preserve">110/20kV Jawor Strefa (mis transformatorowych, powierzchni dróg, dachów, terenów zielonych oraz drenaży ujmowanych w kanalizację deszczową) do ziemi poprzez system skrzynek retencyjno-rozsączających. </w:t>
      </w:r>
      <w:r w:rsidR="002107EF">
        <w:rPr>
          <w:rFonts w:ascii="Arial" w:hAnsi="Arial" w:cs="Arial"/>
          <w:sz w:val="22"/>
          <w:szCs w:val="22"/>
        </w:rPr>
        <w:t>W związku z wykonaniem urządzenia wodnego – systemu skrzynek retencyjno-rozsączających o parametrach innych, niż zawarte w udzielonym pozwoleniu wodnoprawnym oraz wynikającym z dokumentacji powykonawczej  ponownym oszacowaniu odprowadzanej ilości wód opadowych lub roztopowych z powierzchni zlewni, która uległa znacznemu zmniejszeniu w stosunku do wydanej decyzji, zachodzi konieczność legalizacji wybudowanego urządzenia wodnego oraz wygaszenia posiadanego aktualnie pozwolenia wodnoprawnego oraz uzyskani</w:t>
      </w:r>
      <w:r w:rsidR="008F2000">
        <w:rPr>
          <w:rFonts w:ascii="Arial" w:hAnsi="Arial" w:cs="Arial"/>
          <w:sz w:val="22"/>
          <w:szCs w:val="22"/>
        </w:rPr>
        <w:t>a</w:t>
      </w:r>
      <w:r w:rsidR="002107EF">
        <w:rPr>
          <w:rFonts w:ascii="Arial" w:hAnsi="Arial" w:cs="Arial"/>
          <w:sz w:val="22"/>
          <w:szCs w:val="22"/>
        </w:rPr>
        <w:t xml:space="preserve"> nowego pozwolenia na korzystanie z usług wodnych w zakresie odprowadzania wód opadowych lub roztopowych z terenu </w:t>
      </w:r>
      <w:r w:rsidR="002107EF" w:rsidRPr="00222068">
        <w:rPr>
          <w:rFonts w:ascii="Arial" w:hAnsi="Arial" w:cs="Arial"/>
          <w:sz w:val="22"/>
          <w:szCs w:val="22"/>
        </w:rPr>
        <w:t>elektroenergety</w:t>
      </w:r>
      <w:r w:rsidR="002107EF">
        <w:rPr>
          <w:rFonts w:ascii="Arial" w:hAnsi="Arial" w:cs="Arial"/>
          <w:sz w:val="22"/>
          <w:szCs w:val="22"/>
        </w:rPr>
        <w:t>cznej stacji transformatorowej</w:t>
      </w:r>
      <w:r w:rsidR="002107EF" w:rsidRPr="00222068">
        <w:rPr>
          <w:rFonts w:ascii="Arial" w:hAnsi="Arial" w:cs="Arial"/>
          <w:sz w:val="22"/>
          <w:szCs w:val="22"/>
        </w:rPr>
        <w:t xml:space="preserve"> </w:t>
      </w:r>
      <w:r w:rsidR="002107EF">
        <w:rPr>
          <w:rFonts w:ascii="Arial" w:hAnsi="Arial" w:cs="Arial"/>
          <w:sz w:val="22"/>
          <w:szCs w:val="22"/>
        </w:rPr>
        <w:t>110/20kV Jawor Strefa (mis transformatorowych, powierzchni dróg, dachów, terenów zielonych oraz drenaży ujmowanych w kanalizację deszczową) do ziemi poprzez urządzenie wodne - system skrzynek retencyjno-rozsączających</w:t>
      </w:r>
      <w:r w:rsidR="00340FDA">
        <w:rPr>
          <w:rFonts w:ascii="Arial" w:hAnsi="Arial" w:cs="Arial"/>
          <w:sz w:val="22"/>
          <w:szCs w:val="22"/>
        </w:rPr>
        <w:t>,</w:t>
      </w:r>
      <w:r w:rsidR="009F75D8">
        <w:rPr>
          <w:rFonts w:ascii="Arial" w:hAnsi="Arial" w:cs="Arial"/>
          <w:sz w:val="22"/>
          <w:szCs w:val="22"/>
        </w:rPr>
        <w:t xml:space="preserve"> </w:t>
      </w:r>
      <w:r w:rsidR="00340FDA" w:rsidRPr="00340FDA">
        <w:rPr>
          <w:rFonts w:ascii="Arial" w:hAnsi="Arial" w:cs="Arial"/>
          <w:sz w:val="22"/>
          <w:szCs w:val="22"/>
        </w:rPr>
        <w:t>z terminem ważności ustalonym na okres 30 lat</w:t>
      </w:r>
      <w:r w:rsidR="002107EF">
        <w:rPr>
          <w:rFonts w:ascii="Arial" w:hAnsi="Arial" w:cs="Arial"/>
          <w:sz w:val="22"/>
          <w:szCs w:val="22"/>
        </w:rPr>
        <w:t>.</w:t>
      </w:r>
    </w:p>
    <w:p w14:paraId="43008DDC" w14:textId="1BDEBE47" w:rsidR="002A3070" w:rsidRDefault="002A3070" w:rsidP="002107EF">
      <w:pPr>
        <w:spacing w:before="240" w:after="120" w:line="48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Zakres rzeczowy opracowania.</w:t>
      </w:r>
    </w:p>
    <w:p w14:paraId="53128716" w14:textId="42D35F0E" w:rsidR="00855D9C" w:rsidRDefault="00855D9C" w:rsidP="002107EF">
      <w:pPr>
        <w:spacing w:before="240" w:after="120" w:line="48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Zadanie nr 1</w:t>
      </w:r>
    </w:p>
    <w:p w14:paraId="5B3DA315" w14:textId="77777777" w:rsidR="008F37FE" w:rsidRPr="008F37FE" w:rsidRDefault="008F37FE" w:rsidP="008F37FE">
      <w:pPr>
        <w:numPr>
          <w:ilvl w:val="0"/>
          <w:numId w:val="15"/>
        </w:numPr>
        <w:spacing w:before="240" w:after="120" w:line="480" w:lineRule="auto"/>
        <w:jc w:val="both"/>
        <w:rPr>
          <w:rFonts w:ascii="Arial" w:hAnsi="Arial" w:cs="Arial"/>
          <w:sz w:val="22"/>
          <w:szCs w:val="22"/>
        </w:rPr>
      </w:pPr>
      <w:r w:rsidRPr="008F37FE">
        <w:rPr>
          <w:rFonts w:ascii="Arial" w:hAnsi="Arial" w:cs="Arial"/>
          <w:sz w:val="22"/>
          <w:szCs w:val="22"/>
        </w:rPr>
        <w:t>opracowanie operatu wodnoprawnego na odprowadzenie wód,</w:t>
      </w:r>
    </w:p>
    <w:p w14:paraId="66A65197" w14:textId="77777777" w:rsidR="008F37FE" w:rsidRPr="008F37FE" w:rsidRDefault="008F37FE" w:rsidP="008F37FE">
      <w:pPr>
        <w:numPr>
          <w:ilvl w:val="0"/>
          <w:numId w:val="15"/>
        </w:numPr>
        <w:spacing w:before="240" w:after="120" w:line="480" w:lineRule="auto"/>
        <w:jc w:val="both"/>
        <w:rPr>
          <w:rFonts w:ascii="Arial" w:hAnsi="Arial" w:cs="Arial"/>
          <w:sz w:val="22"/>
          <w:szCs w:val="22"/>
        </w:rPr>
      </w:pPr>
      <w:r w:rsidRPr="008F37FE">
        <w:rPr>
          <w:rFonts w:ascii="Arial" w:hAnsi="Arial" w:cs="Arial"/>
          <w:sz w:val="22"/>
          <w:szCs w:val="22"/>
        </w:rPr>
        <w:t xml:space="preserve">skompletowanie wniosku o wydanie pozwolenia wodnoprawnego zgodnie </w:t>
      </w:r>
      <w:r w:rsidRPr="008F37FE">
        <w:rPr>
          <w:rFonts w:ascii="Arial" w:hAnsi="Arial" w:cs="Arial"/>
          <w:sz w:val="22"/>
          <w:szCs w:val="22"/>
        </w:rPr>
        <w:br/>
        <w:t>z obowiązującymi przepisami,</w:t>
      </w:r>
    </w:p>
    <w:p w14:paraId="1594FC74" w14:textId="77777777" w:rsidR="008F37FE" w:rsidRPr="008F37FE" w:rsidRDefault="008F37FE" w:rsidP="008F37FE">
      <w:pPr>
        <w:numPr>
          <w:ilvl w:val="0"/>
          <w:numId w:val="15"/>
        </w:numPr>
        <w:spacing w:before="240" w:after="120" w:line="480" w:lineRule="auto"/>
        <w:jc w:val="both"/>
        <w:rPr>
          <w:rFonts w:ascii="Arial" w:hAnsi="Arial" w:cs="Arial"/>
          <w:sz w:val="22"/>
          <w:szCs w:val="22"/>
        </w:rPr>
      </w:pPr>
      <w:r w:rsidRPr="008F37FE">
        <w:rPr>
          <w:rFonts w:ascii="Arial" w:hAnsi="Arial" w:cs="Arial"/>
          <w:sz w:val="22"/>
          <w:szCs w:val="22"/>
        </w:rPr>
        <w:lastRenderedPageBreak/>
        <w:t>opracowanie i uzgodnienie z Zamawiającym treści wniosku o pozwolenie wodnoprawne,</w:t>
      </w:r>
    </w:p>
    <w:p w14:paraId="0FA5A584" w14:textId="77777777" w:rsidR="008F37FE" w:rsidRPr="008F37FE" w:rsidRDefault="008F37FE" w:rsidP="008F37FE">
      <w:pPr>
        <w:numPr>
          <w:ilvl w:val="0"/>
          <w:numId w:val="15"/>
        </w:numPr>
        <w:spacing w:before="240" w:after="120" w:line="480" w:lineRule="auto"/>
        <w:jc w:val="both"/>
        <w:rPr>
          <w:rFonts w:ascii="Arial" w:hAnsi="Arial" w:cs="Arial"/>
          <w:sz w:val="22"/>
          <w:szCs w:val="22"/>
        </w:rPr>
      </w:pPr>
      <w:r w:rsidRPr="008F37FE">
        <w:rPr>
          <w:rFonts w:ascii="Arial" w:hAnsi="Arial" w:cs="Arial"/>
          <w:sz w:val="22"/>
          <w:szCs w:val="22"/>
        </w:rPr>
        <w:t>złożenie we właściwym terytorialnie urzędzie wniosku o pozwolenia wodnoprawne,</w:t>
      </w:r>
    </w:p>
    <w:p w14:paraId="60CB7558" w14:textId="77777777" w:rsidR="008F37FE" w:rsidRPr="008F37FE" w:rsidRDefault="008F37FE" w:rsidP="008F37FE">
      <w:pPr>
        <w:numPr>
          <w:ilvl w:val="0"/>
          <w:numId w:val="15"/>
        </w:numPr>
        <w:spacing w:before="240" w:after="120" w:line="480" w:lineRule="auto"/>
        <w:jc w:val="both"/>
        <w:rPr>
          <w:rFonts w:ascii="Arial" w:hAnsi="Arial" w:cs="Arial"/>
          <w:sz w:val="22"/>
          <w:szCs w:val="22"/>
        </w:rPr>
      </w:pPr>
      <w:r w:rsidRPr="008F37FE">
        <w:rPr>
          <w:rFonts w:ascii="Arial" w:hAnsi="Arial" w:cs="Arial"/>
          <w:sz w:val="22"/>
          <w:szCs w:val="22"/>
        </w:rPr>
        <w:t>współpraca z właściwym terytorialnie urzędem w zakresie składania dodatkowych wyjaśnień oraz ewentualne uzupełnienie złożonego wniosku,</w:t>
      </w:r>
    </w:p>
    <w:p w14:paraId="78619A3D" w14:textId="77777777" w:rsidR="008F37FE" w:rsidRPr="008F37FE" w:rsidRDefault="008F37FE" w:rsidP="008F37FE">
      <w:pPr>
        <w:numPr>
          <w:ilvl w:val="0"/>
          <w:numId w:val="15"/>
        </w:numPr>
        <w:spacing w:before="240" w:after="120" w:line="480" w:lineRule="auto"/>
        <w:jc w:val="both"/>
        <w:rPr>
          <w:rFonts w:ascii="Arial" w:hAnsi="Arial" w:cs="Arial"/>
          <w:sz w:val="22"/>
          <w:szCs w:val="22"/>
        </w:rPr>
      </w:pPr>
      <w:r w:rsidRPr="008F37FE">
        <w:rPr>
          <w:rFonts w:ascii="Arial" w:hAnsi="Arial" w:cs="Arial"/>
          <w:sz w:val="22"/>
          <w:szCs w:val="22"/>
        </w:rPr>
        <w:t>wniesienie wymaganych opłat administracyjnych i skarbowych związanych z uzyskaniem pozwolenia wodnoprawnego,</w:t>
      </w:r>
    </w:p>
    <w:p w14:paraId="53671E3B" w14:textId="51901235" w:rsidR="008F37FE" w:rsidRPr="008F37FE" w:rsidRDefault="008F37FE" w:rsidP="008F37FE">
      <w:pPr>
        <w:numPr>
          <w:ilvl w:val="0"/>
          <w:numId w:val="15"/>
        </w:numPr>
        <w:spacing w:before="240" w:after="120" w:line="480" w:lineRule="auto"/>
        <w:jc w:val="both"/>
        <w:rPr>
          <w:rFonts w:ascii="Arial" w:hAnsi="Arial" w:cs="Arial"/>
          <w:sz w:val="22"/>
          <w:szCs w:val="22"/>
        </w:rPr>
      </w:pPr>
      <w:r w:rsidRPr="008F37FE">
        <w:rPr>
          <w:rFonts w:ascii="Arial" w:hAnsi="Arial" w:cs="Arial"/>
          <w:sz w:val="22"/>
          <w:szCs w:val="22"/>
        </w:rPr>
        <w:t>przekazanie do Zamawiającego operatu wodnoprawnego i pozwolenia wodnoprawnego w formie elektronicznej i papierowej</w:t>
      </w:r>
      <w:r>
        <w:rPr>
          <w:rFonts w:ascii="Arial" w:hAnsi="Arial" w:cs="Arial"/>
          <w:sz w:val="22"/>
          <w:szCs w:val="22"/>
        </w:rPr>
        <w:t xml:space="preserve"> – w 2 egzemplarzach</w:t>
      </w:r>
    </w:p>
    <w:p w14:paraId="46C7870C" w14:textId="1BD3E710" w:rsidR="00855D9C" w:rsidRPr="001A1890" w:rsidRDefault="00855D9C" w:rsidP="002107EF">
      <w:pPr>
        <w:spacing w:before="240" w:after="120" w:line="48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Zadanie nr 2</w:t>
      </w:r>
    </w:p>
    <w:p w14:paraId="074F0C30" w14:textId="34D9EAC1" w:rsidR="002A3070" w:rsidRDefault="002A3070" w:rsidP="002A3070">
      <w:pPr>
        <w:pStyle w:val="Akapitzlist"/>
        <w:numPr>
          <w:ilvl w:val="0"/>
          <w:numId w:val="14"/>
        </w:numPr>
        <w:spacing w:line="48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7218B1">
        <w:rPr>
          <w:rFonts w:ascii="Arial" w:hAnsi="Arial" w:cs="Arial"/>
          <w:sz w:val="22"/>
          <w:szCs w:val="22"/>
        </w:rPr>
        <w:t>opracowanie operat</w:t>
      </w:r>
      <w:r>
        <w:rPr>
          <w:rFonts w:ascii="Arial" w:hAnsi="Arial" w:cs="Arial"/>
          <w:sz w:val="22"/>
          <w:szCs w:val="22"/>
        </w:rPr>
        <w:t>u</w:t>
      </w:r>
      <w:r w:rsidRPr="007218B1">
        <w:rPr>
          <w:rFonts w:ascii="Arial" w:hAnsi="Arial" w:cs="Arial"/>
          <w:sz w:val="22"/>
          <w:szCs w:val="22"/>
        </w:rPr>
        <w:t xml:space="preserve"> wodnoprawn</w:t>
      </w:r>
      <w:r>
        <w:rPr>
          <w:rFonts w:ascii="Arial" w:hAnsi="Arial" w:cs="Arial"/>
          <w:sz w:val="22"/>
          <w:szCs w:val="22"/>
        </w:rPr>
        <w:t>ego</w:t>
      </w:r>
      <w:r w:rsidRPr="007218B1">
        <w:rPr>
          <w:rFonts w:ascii="Arial" w:hAnsi="Arial" w:cs="Arial"/>
          <w:sz w:val="22"/>
          <w:szCs w:val="22"/>
        </w:rPr>
        <w:t xml:space="preserve"> na </w:t>
      </w:r>
      <w:r w:rsidR="00D528D8">
        <w:rPr>
          <w:rFonts w:ascii="Arial" w:hAnsi="Arial" w:cs="Arial"/>
          <w:sz w:val="22"/>
          <w:szCs w:val="22"/>
        </w:rPr>
        <w:t xml:space="preserve">legalizację urządzenia wodnego i </w:t>
      </w:r>
      <w:r w:rsidRPr="007218B1">
        <w:rPr>
          <w:rFonts w:ascii="Arial" w:hAnsi="Arial" w:cs="Arial"/>
          <w:sz w:val="22"/>
          <w:szCs w:val="22"/>
        </w:rPr>
        <w:t>odprowadz</w:t>
      </w:r>
      <w:r w:rsidR="00D528D8">
        <w:rPr>
          <w:rFonts w:ascii="Arial" w:hAnsi="Arial" w:cs="Arial"/>
          <w:sz w:val="22"/>
          <w:szCs w:val="22"/>
        </w:rPr>
        <w:t>a</w:t>
      </w:r>
      <w:r w:rsidRPr="007218B1">
        <w:rPr>
          <w:rFonts w:ascii="Arial" w:hAnsi="Arial" w:cs="Arial"/>
          <w:sz w:val="22"/>
          <w:szCs w:val="22"/>
        </w:rPr>
        <w:t>nie wód</w:t>
      </w:r>
      <w:r w:rsidR="00D528D8">
        <w:rPr>
          <w:rFonts w:ascii="Arial" w:hAnsi="Arial" w:cs="Arial"/>
          <w:sz w:val="22"/>
          <w:szCs w:val="22"/>
        </w:rPr>
        <w:t xml:space="preserve"> opadowych lub roztopowych do urządzenia wodnego</w:t>
      </w:r>
      <w:r w:rsidRPr="007218B1">
        <w:rPr>
          <w:rFonts w:ascii="Arial" w:hAnsi="Arial" w:cs="Arial"/>
          <w:sz w:val="22"/>
          <w:szCs w:val="22"/>
        </w:rPr>
        <w:t>,</w:t>
      </w:r>
      <w:r w:rsidR="00D528D8">
        <w:rPr>
          <w:rFonts w:ascii="Arial" w:hAnsi="Arial" w:cs="Arial"/>
          <w:sz w:val="22"/>
          <w:szCs w:val="22"/>
        </w:rPr>
        <w:t xml:space="preserve"> na podstawie dokumentacji powykonawczej</w:t>
      </w:r>
    </w:p>
    <w:p w14:paraId="3F95BC89" w14:textId="71DEC160" w:rsidR="00D528D8" w:rsidRDefault="002A3070" w:rsidP="00014786">
      <w:pPr>
        <w:pStyle w:val="Akapitzlist"/>
        <w:numPr>
          <w:ilvl w:val="0"/>
          <w:numId w:val="14"/>
        </w:numPr>
        <w:spacing w:line="48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528D8">
        <w:rPr>
          <w:rFonts w:ascii="Arial" w:hAnsi="Arial" w:cs="Arial"/>
          <w:sz w:val="22"/>
          <w:szCs w:val="22"/>
        </w:rPr>
        <w:t>skompletowanie wniosk</w:t>
      </w:r>
      <w:r w:rsidR="009F75D8">
        <w:rPr>
          <w:rFonts w:ascii="Arial" w:hAnsi="Arial" w:cs="Arial"/>
          <w:sz w:val="22"/>
          <w:szCs w:val="22"/>
        </w:rPr>
        <w:t>ów</w:t>
      </w:r>
      <w:r w:rsidRPr="00D528D8">
        <w:rPr>
          <w:rFonts w:ascii="Arial" w:hAnsi="Arial" w:cs="Arial"/>
          <w:sz w:val="22"/>
          <w:szCs w:val="22"/>
        </w:rPr>
        <w:t xml:space="preserve"> o wydanie </w:t>
      </w:r>
      <w:r w:rsidR="00D528D8" w:rsidRPr="00D528D8">
        <w:rPr>
          <w:rFonts w:ascii="Arial" w:hAnsi="Arial" w:cs="Arial"/>
          <w:sz w:val="22"/>
          <w:szCs w:val="22"/>
        </w:rPr>
        <w:t xml:space="preserve">decyzji o legalizacji urządzenia wodnego oraz decyzji o </w:t>
      </w:r>
      <w:r w:rsidR="00D528D8">
        <w:rPr>
          <w:rFonts w:ascii="Arial" w:hAnsi="Arial" w:cs="Arial"/>
          <w:sz w:val="22"/>
          <w:szCs w:val="22"/>
        </w:rPr>
        <w:t xml:space="preserve">wygaszeniu aktualnego pozwolenia i wydaniu nowego </w:t>
      </w:r>
      <w:r w:rsidRPr="00D528D8">
        <w:rPr>
          <w:rFonts w:ascii="Arial" w:hAnsi="Arial" w:cs="Arial"/>
          <w:sz w:val="22"/>
          <w:szCs w:val="22"/>
        </w:rPr>
        <w:t>pozwoleni</w:t>
      </w:r>
      <w:r w:rsidR="00D528D8">
        <w:rPr>
          <w:rFonts w:ascii="Arial" w:hAnsi="Arial" w:cs="Arial"/>
          <w:sz w:val="22"/>
          <w:szCs w:val="22"/>
        </w:rPr>
        <w:t>a</w:t>
      </w:r>
      <w:r w:rsidRPr="00D528D8">
        <w:rPr>
          <w:rFonts w:ascii="Arial" w:hAnsi="Arial" w:cs="Arial"/>
          <w:sz w:val="22"/>
          <w:szCs w:val="22"/>
        </w:rPr>
        <w:t xml:space="preserve"> wodnoprawn</w:t>
      </w:r>
      <w:r w:rsidR="00D528D8">
        <w:rPr>
          <w:rFonts w:ascii="Arial" w:hAnsi="Arial" w:cs="Arial"/>
          <w:sz w:val="22"/>
          <w:szCs w:val="22"/>
        </w:rPr>
        <w:t>ego</w:t>
      </w:r>
      <w:r w:rsidR="00D528D8" w:rsidRPr="00D528D8">
        <w:rPr>
          <w:rFonts w:ascii="Arial" w:hAnsi="Arial" w:cs="Arial"/>
          <w:sz w:val="22"/>
          <w:szCs w:val="22"/>
        </w:rPr>
        <w:t xml:space="preserve"> </w:t>
      </w:r>
      <w:r w:rsidR="002107EF">
        <w:rPr>
          <w:rFonts w:ascii="Arial" w:hAnsi="Arial" w:cs="Arial"/>
          <w:sz w:val="22"/>
          <w:szCs w:val="22"/>
        </w:rPr>
        <w:br/>
      </w:r>
      <w:r w:rsidR="00D528D8" w:rsidRPr="00D528D8">
        <w:rPr>
          <w:rFonts w:ascii="Arial" w:hAnsi="Arial" w:cs="Arial"/>
          <w:sz w:val="22"/>
          <w:szCs w:val="22"/>
        </w:rPr>
        <w:t xml:space="preserve">na odprowadzanie wód opadowych lub </w:t>
      </w:r>
      <w:r w:rsidR="00D528D8">
        <w:rPr>
          <w:rFonts w:ascii="Arial" w:hAnsi="Arial" w:cs="Arial"/>
          <w:sz w:val="22"/>
          <w:szCs w:val="22"/>
        </w:rPr>
        <w:t>r</w:t>
      </w:r>
      <w:r w:rsidR="00D528D8" w:rsidRPr="00D528D8">
        <w:rPr>
          <w:rFonts w:ascii="Arial" w:hAnsi="Arial" w:cs="Arial"/>
          <w:sz w:val="22"/>
          <w:szCs w:val="22"/>
        </w:rPr>
        <w:t xml:space="preserve">oztopowych do urządzenia wodnego </w:t>
      </w:r>
      <w:r w:rsidRPr="00D528D8">
        <w:rPr>
          <w:rFonts w:ascii="Arial" w:hAnsi="Arial" w:cs="Arial"/>
          <w:sz w:val="22"/>
          <w:szCs w:val="22"/>
        </w:rPr>
        <w:t xml:space="preserve">zgodnie </w:t>
      </w:r>
      <w:r w:rsidR="002107EF">
        <w:rPr>
          <w:rFonts w:ascii="Arial" w:hAnsi="Arial" w:cs="Arial"/>
          <w:sz w:val="22"/>
          <w:szCs w:val="22"/>
        </w:rPr>
        <w:br/>
      </w:r>
      <w:r w:rsidRPr="00D528D8">
        <w:rPr>
          <w:rFonts w:ascii="Arial" w:hAnsi="Arial" w:cs="Arial"/>
          <w:sz w:val="22"/>
          <w:szCs w:val="22"/>
        </w:rPr>
        <w:t>z obowiązującymi przepisami,</w:t>
      </w:r>
    </w:p>
    <w:p w14:paraId="738CD2E6" w14:textId="71F03030" w:rsidR="002A3070" w:rsidRPr="00D528D8" w:rsidRDefault="002A3070" w:rsidP="00014786">
      <w:pPr>
        <w:pStyle w:val="Akapitzlist"/>
        <w:numPr>
          <w:ilvl w:val="0"/>
          <w:numId w:val="14"/>
        </w:numPr>
        <w:spacing w:line="48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528D8">
        <w:rPr>
          <w:rFonts w:ascii="Arial" w:hAnsi="Arial" w:cs="Arial"/>
          <w:sz w:val="22"/>
          <w:szCs w:val="22"/>
        </w:rPr>
        <w:t>opracowanie i uzgodnienie z Zamawiającym treści wniosk</w:t>
      </w:r>
      <w:r w:rsidR="009F75D8">
        <w:rPr>
          <w:rFonts w:ascii="Arial" w:hAnsi="Arial" w:cs="Arial"/>
          <w:sz w:val="22"/>
          <w:szCs w:val="22"/>
        </w:rPr>
        <w:t>ów</w:t>
      </w:r>
      <w:r w:rsidRPr="00D528D8">
        <w:rPr>
          <w:rFonts w:ascii="Arial" w:hAnsi="Arial" w:cs="Arial"/>
          <w:sz w:val="22"/>
          <w:szCs w:val="22"/>
        </w:rPr>
        <w:t xml:space="preserve"> o </w:t>
      </w:r>
      <w:r w:rsidR="00D528D8">
        <w:rPr>
          <w:rFonts w:ascii="Arial" w:hAnsi="Arial" w:cs="Arial"/>
          <w:sz w:val="22"/>
          <w:szCs w:val="22"/>
        </w:rPr>
        <w:t>wydanie przedmiotowych decyzji administracyjnych</w:t>
      </w:r>
      <w:r w:rsidRPr="00D528D8">
        <w:rPr>
          <w:rFonts w:ascii="Arial" w:hAnsi="Arial" w:cs="Arial"/>
          <w:sz w:val="22"/>
          <w:szCs w:val="22"/>
        </w:rPr>
        <w:t>,</w:t>
      </w:r>
    </w:p>
    <w:p w14:paraId="7C83BD42" w14:textId="2BC04C3C" w:rsidR="002A3070" w:rsidRDefault="002A3070" w:rsidP="002A3070">
      <w:pPr>
        <w:pStyle w:val="Akapitzlist"/>
        <w:numPr>
          <w:ilvl w:val="0"/>
          <w:numId w:val="14"/>
        </w:numPr>
        <w:spacing w:line="48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złożenie we właściwym terytorialnie urzędzie wniosk</w:t>
      </w:r>
      <w:r w:rsidR="009F75D8">
        <w:rPr>
          <w:rFonts w:ascii="Arial" w:hAnsi="Arial" w:cs="Arial"/>
          <w:sz w:val="22"/>
          <w:szCs w:val="22"/>
        </w:rPr>
        <w:t>ów</w:t>
      </w:r>
      <w:r>
        <w:rPr>
          <w:rFonts w:ascii="Arial" w:hAnsi="Arial" w:cs="Arial"/>
          <w:sz w:val="22"/>
          <w:szCs w:val="22"/>
        </w:rPr>
        <w:t xml:space="preserve"> o </w:t>
      </w:r>
      <w:r w:rsidR="00D528D8">
        <w:rPr>
          <w:rFonts w:ascii="Arial" w:hAnsi="Arial" w:cs="Arial"/>
          <w:sz w:val="22"/>
          <w:szCs w:val="22"/>
        </w:rPr>
        <w:t>wydanie przedmiotowych decyzji administracyjnych</w:t>
      </w:r>
      <w:r>
        <w:rPr>
          <w:rFonts w:ascii="Arial" w:hAnsi="Arial" w:cs="Arial"/>
          <w:sz w:val="22"/>
          <w:szCs w:val="22"/>
        </w:rPr>
        <w:t>,</w:t>
      </w:r>
    </w:p>
    <w:p w14:paraId="650088FB" w14:textId="4883A4AA" w:rsidR="002A3070" w:rsidRDefault="002A3070" w:rsidP="002A3070">
      <w:pPr>
        <w:pStyle w:val="Akapitzlist"/>
        <w:numPr>
          <w:ilvl w:val="0"/>
          <w:numId w:val="14"/>
        </w:numPr>
        <w:spacing w:line="48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współpraca z właściwym terytorialnie urzędem w zakresie składania dodatkowych wyjaśnień oraz ewentualne uzupełnienie złożon</w:t>
      </w:r>
      <w:r w:rsidR="009F75D8">
        <w:rPr>
          <w:rFonts w:ascii="Arial" w:hAnsi="Arial" w:cs="Arial"/>
          <w:sz w:val="22"/>
          <w:szCs w:val="22"/>
        </w:rPr>
        <w:t>ych</w:t>
      </w:r>
      <w:r>
        <w:rPr>
          <w:rFonts w:ascii="Arial" w:hAnsi="Arial" w:cs="Arial"/>
          <w:sz w:val="22"/>
          <w:szCs w:val="22"/>
        </w:rPr>
        <w:t xml:space="preserve"> wniosk</w:t>
      </w:r>
      <w:r w:rsidR="009F75D8">
        <w:rPr>
          <w:rFonts w:ascii="Arial" w:hAnsi="Arial" w:cs="Arial"/>
          <w:sz w:val="22"/>
          <w:szCs w:val="22"/>
        </w:rPr>
        <w:t>ów</w:t>
      </w:r>
      <w:r>
        <w:rPr>
          <w:rFonts w:ascii="Arial" w:hAnsi="Arial" w:cs="Arial"/>
          <w:sz w:val="22"/>
          <w:szCs w:val="22"/>
        </w:rPr>
        <w:t>,</w:t>
      </w:r>
    </w:p>
    <w:p w14:paraId="6093F6B3" w14:textId="6E4AB0CD" w:rsidR="002A3070" w:rsidRDefault="002A3070" w:rsidP="002A3070">
      <w:pPr>
        <w:pStyle w:val="Akapitzlist"/>
        <w:numPr>
          <w:ilvl w:val="0"/>
          <w:numId w:val="14"/>
        </w:numPr>
        <w:spacing w:line="48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wniesienie wymaganych opłat administracyjnych i skarbowych związanych z uzyskaniem </w:t>
      </w:r>
      <w:r w:rsidR="00D528D8">
        <w:rPr>
          <w:rFonts w:ascii="Arial" w:hAnsi="Arial" w:cs="Arial"/>
          <w:sz w:val="22"/>
          <w:szCs w:val="22"/>
        </w:rPr>
        <w:t>przedmiotowych decyzji administracyjnych</w:t>
      </w:r>
      <w:r w:rsidR="00496ADD">
        <w:rPr>
          <w:rFonts w:ascii="Arial" w:hAnsi="Arial" w:cs="Arial"/>
          <w:sz w:val="22"/>
          <w:szCs w:val="22"/>
        </w:rPr>
        <w:t xml:space="preserve"> (z wyłączeniem opłaty za legalizację urządzenia wodnego)</w:t>
      </w:r>
      <w:r>
        <w:rPr>
          <w:rFonts w:ascii="Arial" w:hAnsi="Arial" w:cs="Arial"/>
          <w:sz w:val="22"/>
          <w:szCs w:val="22"/>
        </w:rPr>
        <w:t>,</w:t>
      </w:r>
    </w:p>
    <w:p w14:paraId="276C11FD" w14:textId="39CD3B6F" w:rsidR="002A3070" w:rsidRDefault="002A3070" w:rsidP="002A3070">
      <w:pPr>
        <w:pStyle w:val="Akapitzlist"/>
        <w:numPr>
          <w:ilvl w:val="0"/>
          <w:numId w:val="14"/>
        </w:numPr>
        <w:spacing w:line="48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przekazanie do Zamawiającego operatu wodnoprawnego i </w:t>
      </w:r>
      <w:r w:rsidR="00D528D8">
        <w:rPr>
          <w:rFonts w:ascii="Arial" w:hAnsi="Arial" w:cs="Arial"/>
          <w:sz w:val="22"/>
          <w:szCs w:val="22"/>
        </w:rPr>
        <w:t xml:space="preserve">decyzji o legalizacji urządzenia wodnego oraz o wygaszeniu dotychczasowego i wydaniu nowego pozwolenia wodnoprawnego na odprowadzanie wód opadowych lub roztopowych do urządzenia wodnego </w:t>
      </w:r>
      <w:r>
        <w:rPr>
          <w:rFonts w:ascii="Arial" w:hAnsi="Arial" w:cs="Arial"/>
          <w:sz w:val="22"/>
          <w:szCs w:val="22"/>
        </w:rPr>
        <w:t>w formie elektronicznej i papierowej</w:t>
      </w:r>
      <w:r w:rsidR="008F37FE">
        <w:rPr>
          <w:rFonts w:ascii="Arial" w:hAnsi="Arial" w:cs="Arial"/>
          <w:sz w:val="22"/>
          <w:szCs w:val="22"/>
        </w:rPr>
        <w:t xml:space="preserve"> - </w:t>
      </w:r>
      <w:r w:rsidR="008F37FE">
        <w:rPr>
          <w:rFonts w:ascii="Arial" w:hAnsi="Arial" w:cs="Arial"/>
          <w:sz w:val="22"/>
          <w:szCs w:val="22"/>
        </w:rPr>
        <w:t>w 2 egzemplarzach</w:t>
      </w:r>
    </w:p>
    <w:p w14:paraId="77FACC08" w14:textId="404DA8B7" w:rsidR="002A3070" w:rsidRDefault="002A3070" w:rsidP="002A3070">
      <w:pPr>
        <w:spacing w:before="120" w:line="480" w:lineRule="auto"/>
        <w:jc w:val="both"/>
        <w:rPr>
          <w:rFonts w:ascii="Arial" w:hAnsi="Arial" w:cs="Arial"/>
          <w:sz w:val="22"/>
          <w:szCs w:val="22"/>
        </w:rPr>
      </w:pPr>
      <w:r w:rsidRPr="00222068">
        <w:rPr>
          <w:rFonts w:ascii="Arial" w:hAnsi="Arial" w:cs="Arial"/>
          <w:b/>
          <w:sz w:val="22"/>
          <w:szCs w:val="22"/>
        </w:rPr>
        <w:t xml:space="preserve">UWAGA: </w:t>
      </w:r>
      <w:r w:rsidRPr="00222068">
        <w:rPr>
          <w:rFonts w:ascii="Arial" w:hAnsi="Arial" w:cs="Arial"/>
          <w:sz w:val="22"/>
          <w:szCs w:val="22"/>
        </w:rPr>
        <w:t xml:space="preserve">Przed złożeniem ofert Oferent </w:t>
      </w:r>
      <w:r w:rsidR="0075256F">
        <w:rPr>
          <w:rFonts w:ascii="Arial" w:hAnsi="Arial" w:cs="Arial"/>
          <w:sz w:val="22"/>
          <w:szCs w:val="22"/>
        </w:rPr>
        <w:t>ma możliwość</w:t>
      </w:r>
      <w:r w:rsidRPr="00222068">
        <w:rPr>
          <w:rFonts w:ascii="Arial" w:hAnsi="Arial" w:cs="Arial"/>
          <w:sz w:val="22"/>
          <w:szCs w:val="22"/>
        </w:rPr>
        <w:t xml:space="preserve"> </w:t>
      </w:r>
      <w:r w:rsidR="003E1BB4">
        <w:rPr>
          <w:rFonts w:ascii="Arial" w:hAnsi="Arial" w:cs="Arial"/>
          <w:sz w:val="22"/>
          <w:szCs w:val="22"/>
        </w:rPr>
        <w:t>dokonania</w:t>
      </w:r>
      <w:r w:rsidRPr="00222068">
        <w:rPr>
          <w:rFonts w:ascii="Arial" w:hAnsi="Arial" w:cs="Arial"/>
          <w:sz w:val="22"/>
          <w:szCs w:val="22"/>
        </w:rPr>
        <w:t xml:space="preserve"> oględzin całości obiekt</w:t>
      </w:r>
      <w:r w:rsidR="005067AA">
        <w:rPr>
          <w:rFonts w:ascii="Arial" w:hAnsi="Arial" w:cs="Arial"/>
          <w:sz w:val="22"/>
          <w:szCs w:val="22"/>
        </w:rPr>
        <w:t>ów</w:t>
      </w:r>
      <w:r w:rsidRPr="00222068">
        <w:rPr>
          <w:rFonts w:ascii="Arial" w:hAnsi="Arial" w:cs="Arial"/>
          <w:sz w:val="22"/>
          <w:szCs w:val="22"/>
        </w:rPr>
        <w:t>, po uprzednim uzgodnieniu pobytu z Panem Tomaszem Różyckim – tel. 516 113</w:t>
      </w:r>
      <w:r>
        <w:rPr>
          <w:rFonts w:ascii="Arial" w:hAnsi="Arial" w:cs="Arial"/>
          <w:sz w:val="22"/>
          <w:szCs w:val="22"/>
        </w:rPr>
        <w:t> </w:t>
      </w:r>
      <w:r w:rsidRPr="00222068">
        <w:rPr>
          <w:rFonts w:ascii="Arial" w:hAnsi="Arial" w:cs="Arial"/>
          <w:sz w:val="22"/>
          <w:szCs w:val="22"/>
        </w:rPr>
        <w:t>191</w:t>
      </w:r>
    </w:p>
    <w:p w14:paraId="6B7246CA" w14:textId="77777777" w:rsidR="002A3070" w:rsidRDefault="002A3070" w:rsidP="002A3070">
      <w:pPr>
        <w:spacing w:line="480" w:lineRule="auto"/>
      </w:pPr>
    </w:p>
    <w:sectPr w:rsidR="002A3070" w:rsidSect="005629EC">
      <w:headerReference w:type="default" r:id="rId20"/>
      <w:footerReference w:type="default" r:id="rId21"/>
      <w:pgSz w:w="11906" w:h="16838" w:code="9"/>
      <w:pgMar w:top="1259" w:right="1298" w:bottom="993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1680F" w14:textId="77777777" w:rsidR="005F622D" w:rsidRDefault="005F622D">
      <w:r>
        <w:separator/>
      </w:r>
    </w:p>
  </w:endnote>
  <w:endnote w:type="continuationSeparator" w:id="0">
    <w:p w14:paraId="276D4D72" w14:textId="77777777" w:rsidR="005F622D" w:rsidRDefault="005F6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MS Gothic"/>
    <w:charset w:val="8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74807" w14:textId="77777777" w:rsidR="00D769C3" w:rsidRDefault="00D769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074808" w14:textId="77777777" w:rsidR="00D769C3" w:rsidRDefault="00D769C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74809" w14:textId="325071C9" w:rsidR="00D769C3" w:rsidRPr="00155DE3" w:rsidRDefault="00D769C3">
    <w:pPr>
      <w:pStyle w:val="Stopka"/>
      <w:framePr w:wrap="around" w:vAnchor="text" w:hAnchor="margin" w:xAlign="right" w:y="1"/>
      <w:rPr>
        <w:rStyle w:val="Numerstrony"/>
        <w:rFonts w:ascii="Arial" w:hAnsi="Arial" w:cs="Arial"/>
        <w:i/>
        <w:sz w:val="16"/>
        <w:szCs w:val="16"/>
      </w:rPr>
    </w:pPr>
    <w:r w:rsidRPr="00155DE3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155DE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155DE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155DE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75256F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155DE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B07480A" w14:textId="77777777" w:rsidR="00D769C3" w:rsidRDefault="00D769C3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05944" w14:textId="77777777" w:rsidR="00624E36" w:rsidRDefault="00624E36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7480C" w14:textId="58DDA8FA" w:rsidR="00D769C3" w:rsidRPr="00155DE3" w:rsidRDefault="00D769C3">
    <w:pPr>
      <w:pStyle w:val="Stopka"/>
      <w:framePr w:wrap="around" w:vAnchor="text" w:hAnchor="margin" w:xAlign="right" w:y="1"/>
      <w:rPr>
        <w:rStyle w:val="Numerstrony"/>
        <w:i/>
      </w:rPr>
    </w:pPr>
    <w:r w:rsidRPr="00155DE3">
      <w:rPr>
        <w:rStyle w:val="Numerstrony"/>
        <w:rFonts w:ascii="Arial" w:hAnsi="Arial" w:cs="Arial"/>
        <w:i/>
        <w:sz w:val="16"/>
        <w:szCs w:val="16"/>
      </w:rPr>
      <w:t>Str.</w:t>
    </w:r>
    <w:r w:rsidRPr="00155DE3">
      <w:rPr>
        <w:rStyle w:val="Numerstrony"/>
        <w:i/>
      </w:rPr>
      <w:t xml:space="preserve"> </w:t>
    </w:r>
    <w:r w:rsidRPr="00155DE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155DE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155DE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3E1BB4">
      <w:rPr>
        <w:rStyle w:val="Numerstrony"/>
        <w:rFonts w:ascii="Arial" w:hAnsi="Arial" w:cs="Arial"/>
        <w:i/>
        <w:noProof/>
        <w:sz w:val="16"/>
        <w:szCs w:val="16"/>
      </w:rPr>
      <w:t>3</w:t>
    </w:r>
    <w:r w:rsidRPr="00155DE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B07480D" w14:textId="77777777" w:rsidR="00D769C3" w:rsidRDefault="00D769C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AC446" w14:textId="77777777" w:rsidR="005F622D" w:rsidRDefault="005F622D">
      <w:r>
        <w:separator/>
      </w:r>
    </w:p>
  </w:footnote>
  <w:footnote w:type="continuationSeparator" w:id="0">
    <w:p w14:paraId="4E86DEA1" w14:textId="77777777" w:rsidR="005F622D" w:rsidRDefault="005F6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3C538" w14:textId="77777777" w:rsidR="00624E36" w:rsidRDefault="00624E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F2F6F" w14:textId="77777777" w:rsidR="00D769C3" w:rsidRDefault="00D769C3" w:rsidP="001E6C0F">
    <w:pPr>
      <w:autoSpaceDE w:val="0"/>
      <w:autoSpaceDN w:val="0"/>
      <w:adjustRightInd w:val="0"/>
      <w:rPr>
        <w:rFonts w:ascii="Arial" w:hAnsi="Arial" w:cs="Arial"/>
        <w:b/>
        <w:i/>
        <w:color w:val="000000"/>
        <w:sz w:val="20"/>
        <w:szCs w:val="16"/>
      </w:rPr>
    </w:pPr>
  </w:p>
  <w:p w14:paraId="384CE23F" w14:textId="5420E933" w:rsidR="00D769C3" w:rsidRDefault="00D769C3" w:rsidP="001E6C0F">
    <w:pPr>
      <w:autoSpaceDE w:val="0"/>
      <w:autoSpaceDN w:val="0"/>
      <w:adjustRightInd w:val="0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b/>
        <w:i/>
        <w:color w:val="000000"/>
        <w:sz w:val="20"/>
        <w:szCs w:val="16"/>
      </w:rPr>
      <w:t xml:space="preserve">  </w:t>
    </w:r>
    <w:r>
      <w:rPr>
        <w:rFonts w:ascii="Arial" w:hAnsi="Arial" w:cs="Arial"/>
        <w:b/>
        <w:i/>
        <w:color w:val="000000"/>
        <w:sz w:val="20"/>
        <w:szCs w:val="16"/>
      </w:rPr>
      <w:tab/>
    </w:r>
    <w:r>
      <w:rPr>
        <w:rFonts w:ascii="Arial" w:hAnsi="Arial" w:cs="Arial"/>
        <w:color w:val="000000"/>
        <w:sz w:val="16"/>
        <w:szCs w:val="16"/>
      </w:rPr>
      <w:tab/>
    </w:r>
    <w:r>
      <w:rPr>
        <w:rFonts w:ascii="Arial" w:hAnsi="Arial" w:cs="Arial"/>
        <w:color w:val="000000"/>
        <w:sz w:val="16"/>
        <w:szCs w:val="16"/>
      </w:rPr>
      <w:tab/>
    </w:r>
    <w:r>
      <w:rPr>
        <w:rFonts w:ascii="Arial" w:hAnsi="Arial" w:cs="Arial"/>
        <w:color w:val="000000"/>
        <w:sz w:val="16"/>
        <w:szCs w:val="16"/>
      </w:rPr>
      <w:tab/>
    </w:r>
    <w:r>
      <w:rPr>
        <w:rFonts w:ascii="Arial" w:hAnsi="Arial" w:cs="Arial"/>
        <w:color w:val="000000"/>
        <w:sz w:val="16"/>
        <w:szCs w:val="16"/>
      </w:rPr>
      <w:tab/>
    </w:r>
    <w:r>
      <w:rPr>
        <w:rFonts w:ascii="Arial" w:hAnsi="Arial" w:cs="Arial"/>
        <w:color w:val="000000"/>
        <w:sz w:val="16"/>
        <w:szCs w:val="16"/>
      </w:rPr>
      <w:tab/>
    </w:r>
    <w:r>
      <w:rPr>
        <w:rFonts w:ascii="Arial" w:hAnsi="Arial" w:cs="Arial"/>
        <w:color w:val="000000"/>
        <w:sz w:val="16"/>
        <w:szCs w:val="16"/>
      </w:rPr>
      <w:tab/>
    </w:r>
    <w:r>
      <w:rPr>
        <w:rFonts w:ascii="Arial" w:hAnsi="Arial" w:cs="Arial"/>
        <w:color w:val="000000"/>
        <w:sz w:val="16"/>
        <w:szCs w:val="16"/>
      </w:rPr>
      <w:tab/>
    </w:r>
    <w:r>
      <w:rPr>
        <w:rFonts w:ascii="Arial" w:hAnsi="Arial" w:cs="Arial"/>
        <w:color w:val="000000"/>
        <w:sz w:val="16"/>
        <w:szCs w:val="16"/>
      </w:rPr>
      <w:tab/>
    </w:r>
    <w:r>
      <w:rPr>
        <w:noProof/>
      </w:rPr>
      <w:drawing>
        <wp:inline distT="0" distB="0" distL="0" distR="0" wp14:anchorId="206A7239" wp14:editId="2EACB9DE">
          <wp:extent cx="1302731" cy="750377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3209" cy="7564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C714D" w14:textId="77777777" w:rsidR="00624E36" w:rsidRDefault="00624E36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7480B" w14:textId="77777777" w:rsidR="00D769C3" w:rsidRDefault="00D769C3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27"/>
      </w:pPr>
      <w:rPr>
        <w:rFonts w:ascii="Symbol" w:hAnsi="Symbol"/>
        <w:b w:val="0"/>
        <w:i w:val="0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1504"/>
        </w:tabs>
        <w:ind w:left="1504" w:hanging="227"/>
      </w:pPr>
      <w:rPr>
        <w:rFonts w:ascii="Symbol" w:hAnsi="Symbol"/>
        <w:b w:val="0"/>
        <w:i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</w:abstractNum>
  <w:abstractNum w:abstractNumId="8" w15:restartNumberingAfterBreak="0">
    <w:nsid w:val="0000000B"/>
    <w:multiLevelType w:val="multilevel"/>
    <w:tmpl w:val="831E9E2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708"/>
        </w:tabs>
        <w:ind w:left="708" w:hanging="360"/>
      </w:pPr>
      <w:rPr>
        <w:rFonts w:ascii="Symbol" w:hAnsi="Symbol"/>
        <w:b/>
        <w:i w:val="0"/>
        <w:sz w:val="28"/>
        <w:szCs w:val="28"/>
      </w:rPr>
    </w:lvl>
  </w:abstractNum>
  <w:abstractNum w:abstractNumId="11" w15:restartNumberingAfterBreak="0">
    <w:nsid w:val="0000000F"/>
    <w:multiLevelType w:val="multilevel"/>
    <w:tmpl w:val="AEEAC120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bullet"/>
      <w:lvlText w:val=""/>
      <w:lvlJc w:val="left"/>
      <w:pPr>
        <w:tabs>
          <w:tab w:val="num" w:pos="2207"/>
        </w:tabs>
        <w:ind w:left="2207" w:hanging="227"/>
      </w:pPr>
      <w:rPr>
        <w:rFonts w:ascii="Symbol" w:hAnsi="Symbol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/>
      </w:rPr>
    </w:lvl>
  </w:abstractNum>
  <w:abstractNum w:abstractNumId="13" w15:restartNumberingAfterBreak="0">
    <w:nsid w:val="00000011"/>
    <w:multiLevelType w:val="singleLevel"/>
    <w:tmpl w:val="46C0839E"/>
    <w:name w:val="WW8Num19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  <w:b w:val="0"/>
        <w:sz w:val="22"/>
        <w:szCs w:val="22"/>
      </w:rPr>
    </w:lvl>
  </w:abstractNum>
  <w:abstractNum w:abstractNumId="14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00000014"/>
    <w:multiLevelType w:val="singleLevel"/>
    <w:tmpl w:val="00000014"/>
    <w:name w:val="WW8Num2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</w:abstractNum>
  <w:abstractNum w:abstractNumId="16" w15:restartNumberingAfterBreak="0">
    <w:nsid w:val="00000015"/>
    <w:multiLevelType w:val="singleLevel"/>
    <w:tmpl w:val="00000015"/>
    <w:name w:val="WW8Num24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20"/>
      </w:pPr>
    </w:lvl>
  </w:abstractNum>
  <w:abstractNum w:abstractNumId="17" w15:restartNumberingAfterBreak="0">
    <w:nsid w:val="00000016"/>
    <w:multiLevelType w:val="multi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7"/>
    <w:multiLevelType w:val="singleLevel"/>
    <w:tmpl w:val="00000017"/>
    <w:name w:val="WW8Num28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27"/>
      </w:pPr>
      <w:rPr>
        <w:rFonts w:ascii="Symbol" w:hAnsi="Symbol"/>
        <w:b w:val="0"/>
        <w:i w:val="0"/>
        <w:sz w:val="20"/>
        <w:szCs w:val="20"/>
      </w:rPr>
    </w:lvl>
  </w:abstractNum>
  <w:abstractNum w:abstractNumId="19" w15:restartNumberingAfterBreak="0">
    <w:nsid w:val="00000018"/>
    <w:multiLevelType w:val="singleLevel"/>
    <w:tmpl w:val="00000018"/>
    <w:name w:val="WW8Num2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/>
      </w:rPr>
    </w:lvl>
  </w:abstractNum>
  <w:abstractNum w:abstractNumId="20" w15:restartNumberingAfterBreak="0">
    <w:nsid w:val="00000019"/>
    <w:multiLevelType w:val="singleLevel"/>
    <w:tmpl w:val="0000001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A"/>
    <w:multiLevelType w:val="singleLevel"/>
    <w:tmpl w:val="0000001A"/>
    <w:name w:val="WW8Num32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b w:val="0"/>
        <w:i w:val="0"/>
        <w:sz w:val="20"/>
        <w:szCs w:val="20"/>
      </w:rPr>
    </w:lvl>
  </w:abstractNum>
  <w:abstractNum w:abstractNumId="22" w15:restartNumberingAfterBreak="0">
    <w:nsid w:val="0000001B"/>
    <w:multiLevelType w:val="singleLevel"/>
    <w:tmpl w:val="0000001B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23" w15:restartNumberingAfterBreak="0">
    <w:nsid w:val="0000001C"/>
    <w:multiLevelType w:val="singleLevel"/>
    <w:tmpl w:val="0000001C"/>
    <w:name w:val="WW8Num3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  <w:szCs w:val="24"/>
        <w:u w:val="none"/>
      </w:rPr>
    </w:lvl>
  </w:abstractNum>
  <w:abstractNum w:abstractNumId="24" w15:restartNumberingAfterBreak="0">
    <w:nsid w:val="0000001D"/>
    <w:multiLevelType w:val="multilevel"/>
    <w:tmpl w:val="0000001D"/>
    <w:name w:val="WW8Num36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</w:lvl>
    <w:lvl w:ilvl="2">
      <w:start w:val="1"/>
      <w:numFmt w:val="decimal"/>
      <w:lvlText w:val="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25" w15:restartNumberingAfterBreak="0">
    <w:nsid w:val="0000001E"/>
    <w:multiLevelType w:val="singleLevel"/>
    <w:tmpl w:val="0000001E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6" w15:restartNumberingAfterBreak="0">
    <w:nsid w:val="0000001F"/>
    <w:multiLevelType w:val="multilevel"/>
    <w:tmpl w:val="0000001F"/>
    <w:name w:val="WW8Num3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20"/>
    <w:multiLevelType w:val="singleLevel"/>
    <w:tmpl w:val="00000020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sz w:val="22"/>
        <w:szCs w:val="22"/>
      </w:rPr>
    </w:lvl>
  </w:abstractNum>
  <w:abstractNum w:abstractNumId="28" w15:restartNumberingAfterBreak="0">
    <w:nsid w:val="00000022"/>
    <w:multiLevelType w:val="singleLevel"/>
    <w:tmpl w:val="00000022"/>
    <w:name w:val="WW8Num41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b w:val="0"/>
        <w:i w:val="0"/>
        <w:sz w:val="20"/>
        <w:szCs w:val="20"/>
      </w:rPr>
    </w:lvl>
  </w:abstractNum>
  <w:abstractNum w:abstractNumId="29" w15:restartNumberingAfterBreak="0">
    <w:nsid w:val="00000023"/>
    <w:multiLevelType w:val="singleLevel"/>
    <w:tmpl w:val="00000023"/>
    <w:name w:val="WW8Num42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340"/>
      </w:pPr>
      <w:rPr>
        <w:rFonts w:ascii="Times New Roman" w:hAnsi="Times New Roman" w:cs="Times New Roman"/>
        <w:b w:val="0"/>
        <w:i w:val="0"/>
        <w:sz w:val="24"/>
        <w:szCs w:val="24"/>
        <w:u w:val="none"/>
      </w:rPr>
    </w:lvl>
  </w:abstractNum>
  <w:abstractNum w:abstractNumId="30" w15:restartNumberingAfterBreak="0">
    <w:nsid w:val="00000025"/>
    <w:multiLevelType w:val="singleLevel"/>
    <w:tmpl w:val="4E02233E"/>
    <w:name w:val="WW8Num44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20"/>
      </w:pPr>
      <w:rPr>
        <w:b w:val="0"/>
      </w:rPr>
    </w:lvl>
  </w:abstractNum>
  <w:abstractNum w:abstractNumId="31" w15:restartNumberingAfterBreak="0">
    <w:nsid w:val="00000026"/>
    <w:multiLevelType w:val="singleLevel"/>
    <w:tmpl w:val="00000026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2" w15:restartNumberingAfterBreak="0">
    <w:nsid w:val="00000027"/>
    <w:multiLevelType w:val="multilevel"/>
    <w:tmpl w:val="00000027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0000028"/>
    <w:multiLevelType w:val="singleLevel"/>
    <w:tmpl w:val="67F467A8"/>
    <w:name w:val="WW8Num4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4" w15:restartNumberingAfterBreak="0">
    <w:nsid w:val="00000029"/>
    <w:multiLevelType w:val="singleLevel"/>
    <w:tmpl w:val="00000029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i w:val="0"/>
        <w:sz w:val="20"/>
        <w:szCs w:val="20"/>
      </w:rPr>
    </w:lvl>
  </w:abstractNum>
  <w:abstractNum w:abstractNumId="35" w15:restartNumberingAfterBreak="0">
    <w:nsid w:val="0000002A"/>
    <w:multiLevelType w:val="multilevel"/>
    <w:tmpl w:val="0000002A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6" w15:restartNumberingAfterBreak="0">
    <w:nsid w:val="0000002C"/>
    <w:multiLevelType w:val="multilevel"/>
    <w:tmpl w:val="0000002C"/>
    <w:name w:val="WW8Num5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000002E"/>
    <w:multiLevelType w:val="multilevel"/>
    <w:tmpl w:val="EDBABE54"/>
    <w:name w:val="WW8Num5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000002F"/>
    <w:multiLevelType w:val="singleLevel"/>
    <w:tmpl w:val="625498E6"/>
    <w:name w:val="WW8Num56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20"/>
      </w:pPr>
      <w:rPr>
        <w:b w:val="0"/>
      </w:rPr>
    </w:lvl>
  </w:abstractNum>
  <w:abstractNum w:abstractNumId="39" w15:restartNumberingAfterBreak="0">
    <w:nsid w:val="00000031"/>
    <w:multiLevelType w:val="singleLevel"/>
    <w:tmpl w:val="00000031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sz w:val="22"/>
        <w:szCs w:val="22"/>
      </w:rPr>
    </w:lvl>
  </w:abstractNum>
  <w:abstractNum w:abstractNumId="40" w15:restartNumberingAfterBreak="0">
    <w:nsid w:val="0A2A10F7"/>
    <w:multiLevelType w:val="hybridMultilevel"/>
    <w:tmpl w:val="A16C3FA6"/>
    <w:lvl w:ilvl="0" w:tplc="0E16D070">
      <w:start w:val="1"/>
      <w:numFmt w:val="decimal"/>
      <w:lvlText w:val="%1."/>
      <w:lvlJc w:val="left"/>
      <w:pPr>
        <w:ind w:left="177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493" w:hanging="360"/>
      </w:pPr>
    </w:lvl>
    <w:lvl w:ilvl="2" w:tplc="0415001B" w:tentative="1">
      <w:start w:val="1"/>
      <w:numFmt w:val="lowerRoman"/>
      <w:lvlText w:val="%3."/>
      <w:lvlJc w:val="right"/>
      <w:pPr>
        <w:ind w:left="3213" w:hanging="180"/>
      </w:pPr>
    </w:lvl>
    <w:lvl w:ilvl="3" w:tplc="0415000F" w:tentative="1">
      <w:start w:val="1"/>
      <w:numFmt w:val="decimal"/>
      <w:lvlText w:val="%4."/>
      <w:lvlJc w:val="left"/>
      <w:pPr>
        <w:ind w:left="3933" w:hanging="360"/>
      </w:pPr>
    </w:lvl>
    <w:lvl w:ilvl="4" w:tplc="04150019" w:tentative="1">
      <w:start w:val="1"/>
      <w:numFmt w:val="lowerLetter"/>
      <w:lvlText w:val="%5."/>
      <w:lvlJc w:val="left"/>
      <w:pPr>
        <w:ind w:left="4653" w:hanging="360"/>
      </w:pPr>
    </w:lvl>
    <w:lvl w:ilvl="5" w:tplc="0415001B" w:tentative="1">
      <w:start w:val="1"/>
      <w:numFmt w:val="lowerRoman"/>
      <w:lvlText w:val="%6."/>
      <w:lvlJc w:val="right"/>
      <w:pPr>
        <w:ind w:left="5373" w:hanging="180"/>
      </w:pPr>
    </w:lvl>
    <w:lvl w:ilvl="6" w:tplc="0415000F" w:tentative="1">
      <w:start w:val="1"/>
      <w:numFmt w:val="decimal"/>
      <w:lvlText w:val="%7."/>
      <w:lvlJc w:val="left"/>
      <w:pPr>
        <w:ind w:left="6093" w:hanging="360"/>
      </w:pPr>
    </w:lvl>
    <w:lvl w:ilvl="7" w:tplc="04150019" w:tentative="1">
      <w:start w:val="1"/>
      <w:numFmt w:val="lowerLetter"/>
      <w:lvlText w:val="%8."/>
      <w:lvlJc w:val="left"/>
      <w:pPr>
        <w:ind w:left="6813" w:hanging="360"/>
      </w:pPr>
    </w:lvl>
    <w:lvl w:ilvl="8" w:tplc="0415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41" w15:restartNumberingAfterBreak="0">
    <w:nsid w:val="18FB77CA"/>
    <w:multiLevelType w:val="multilevel"/>
    <w:tmpl w:val="41D28BE4"/>
    <w:name w:val="WW8Num1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92"/>
        </w:tabs>
        <w:ind w:left="192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912"/>
        </w:tabs>
        <w:ind w:left="9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</w:abstractNum>
  <w:abstractNum w:abstractNumId="42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39151D94"/>
    <w:multiLevelType w:val="hybridMultilevel"/>
    <w:tmpl w:val="03426D16"/>
    <w:lvl w:ilvl="0" w:tplc="DA1ADB1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95463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EE2CCA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Arial" w:hAnsi="Arial" w:cs="Arial" w:hint="default"/>
        <w:i w:val="0"/>
      </w:r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DB33EB7"/>
    <w:multiLevelType w:val="hybridMultilevel"/>
    <w:tmpl w:val="5246D94E"/>
    <w:name w:val="WW8Num45"/>
    <w:lvl w:ilvl="0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46" w15:restartNumberingAfterBreak="0">
    <w:nsid w:val="413E1C09"/>
    <w:multiLevelType w:val="hybridMultilevel"/>
    <w:tmpl w:val="965EF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431AE6"/>
    <w:multiLevelType w:val="hybridMultilevel"/>
    <w:tmpl w:val="A3125ED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C145CE8"/>
    <w:multiLevelType w:val="hybridMultilevel"/>
    <w:tmpl w:val="31562C9C"/>
    <w:lvl w:ilvl="0" w:tplc="A58A458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9" w15:restartNumberingAfterBreak="0">
    <w:nsid w:val="4C157891"/>
    <w:multiLevelType w:val="hybridMultilevel"/>
    <w:tmpl w:val="A3125ED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F750893"/>
    <w:multiLevelType w:val="hybridMultilevel"/>
    <w:tmpl w:val="F77A839C"/>
    <w:lvl w:ilvl="0" w:tplc="9446E17A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5A374350"/>
    <w:multiLevelType w:val="hybridMultilevel"/>
    <w:tmpl w:val="A3125ED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1">
    <w:nsid w:val="5C5614D9"/>
    <w:multiLevelType w:val="hybridMultilevel"/>
    <w:tmpl w:val="DC0661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1">
    <w:nsid w:val="5D4A2D22"/>
    <w:multiLevelType w:val="hybridMultilevel"/>
    <w:tmpl w:val="182CB1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D354700"/>
    <w:multiLevelType w:val="hybridMultilevel"/>
    <w:tmpl w:val="0DD4F358"/>
    <w:lvl w:ilvl="0" w:tplc="9446E17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204219">
    <w:abstractNumId w:val="42"/>
  </w:num>
  <w:num w:numId="2" w16cid:durableId="205530089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9609283">
    <w:abstractNumId w:val="44"/>
  </w:num>
  <w:num w:numId="4" w16cid:durableId="630018240">
    <w:abstractNumId w:val="50"/>
  </w:num>
  <w:num w:numId="5" w16cid:durableId="1726444941">
    <w:abstractNumId w:val="53"/>
  </w:num>
  <w:num w:numId="6" w16cid:durableId="1354651247">
    <w:abstractNumId w:val="52"/>
  </w:num>
  <w:num w:numId="7" w16cid:durableId="428550248">
    <w:abstractNumId w:val="40"/>
  </w:num>
  <w:num w:numId="8" w16cid:durableId="961306927">
    <w:abstractNumId w:val="54"/>
  </w:num>
  <w:num w:numId="9" w16cid:durableId="573316882">
    <w:abstractNumId w:val="47"/>
  </w:num>
  <w:num w:numId="10" w16cid:durableId="304431505">
    <w:abstractNumId w:val="49"/>
  </w:num>
  <w:num w:numId="11" w16cid:durableId="1590965323">
    <w:abstractNumId w:val="51"/>
  </w:num>
  <w:num w:numId="12" w16cid:durableId="1230917570">
    <w:abstractNumId w:val="48"/>
  </w:num>
  <w:num w:numId="13" w16cid:durableId="1457718985">
    <w:abstractNumId w:val="45"/>
  </w:num>
  <w:num w:numId="14" w16cid:durableId="789014137">
    <w:abstractNumId w:val="46"/>
  </w:num>
  <w:num w:numId="15" w16cid:durableId="410465038">
    <w:abstractNumId w:val="4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07ED"/>
    <w:rsid w:val="00001893"/>
    <w:rsid w:val="0000350E"/>
    <w:rsid w:val="0000541D"/>
    <w:rsid w:val="0000645D"/>
    <w:rsid w:val="000064DD"/>
    <w:rsid w:val="00006874"/>
    <w:rsid w:val="00007A1D"/>
    <w:rsid w:val="000106A5"/>
    <w:rsid w:val="00010917"/>
    <w:rsid w:val="00010C7B"/>
    <w:rsid w:val="00011F13"/>
    <w:rsid w:val="00013D51"/>
    <w:rsid w:val="000168AB"/>
    <w:rsid w:val="000204C4"/>
    <w:rsid w:val="000206F5"/>
    <w:rsid w:val="00020DB5"/>
    <w:rsid w:val="000211B9"/>
    <w:rsid w:val="00021ECC"/>
    <w:rsid w:val="000224A3"/>
    <w:rsid w:val="0002289F"/>
    <w:rsid w:val="00022C9C"/>
    <w:rsid w:val="000246C4"/>
    <w:rsid w:val="00024E47"/>
    <w:rsid w:val="000256B6"/>
    <w:rsid w:val="00026CBE"/>
    <w:rsid w:val="00026DAF"/>
    <w:rsid w:val="00027D69"/>
    <w:rsid w:val="00032F55"/>
    <w:rsid w:val="0003453F"/>
    <w:rsid w:val="000349EB"/>
    <w:rsid w:val="00034C9A"/>
    <w:rsid w:val="00034F83"/>
    <w:rsid w:val="000351A8"/>
    <w:rsid w:val="000357EC"/>
    <w:rsid w:val="000367C2"/>
    <w:rsid w:val="00037328"/>
    <w:rsid w:val="00037854"/>
    <w:rsid w:val="0004209D"/>
    <w:rsid w:val="0004264F"/>
    <w:rsid w:val="00044337"/>
    <w:rsid w:val="00045460"/>
    <w:rsid w:val="00045B28"/>
    <w:rsid w:val="00050240"/>
    <w:rsid w:val="0005128A"/>
    <w:rsid w:val="0005189E"/>
    <w:rsid w:val="00051B8C"/>
    <w:rsid w:val="0005322B"/>
    <w:rsid w:val="0005497C"/>
    <w:rsid w:val="00055894"/>
    <w:rsid w:val="00055940"/>
    <w:rsid w:val="00055F62"/>
    <w:rsid w:val="00056041"/>
    <w:rsid w:val="000568E8"/>
    <w:rsid w:val="00060EE5"/>
    <w:rsid w:val="00061224"/>
    <w:rsid w:val="000614B8"/>
    <w:rsid w:val="00061768"/>
    <w:rsid w:val="00062004"/>
    <w:rsid w:val="000624BE"/>
    <w:rsid w:val="00062F39"/>
    <w:rsid w:val="00063591"/>
    <w:rsid w:val="000676A3"/>
    <w:rsid w:val="00067C7C"/>
    <w:rsid w:val="00070028"/>
    <w:rsid w:val="00070EFC"/>
    <w:rsid w:val="00072FEA"/>
    <w:rsid w:val="00073EE1"/>
    <w:rsid w:val="00076F01"/>
    <w:rsid w:val="000771BC"/>
    <w:rsid w:val="00077456"/>
    <w:rsid w:val="00077996"/>
    <w:rsid w:val="000815B0"/>
    <w:rsid w:val="000826B4"/>
    <w:rsid w:val="00082715"/>
    <w:rsid w:val="0008291B"/>
    <w:rsid w:val="00082CF9"/>
    <w:rsid w:val="00082D88"/>
    <w:rsid w:val="00087665"/>
    <w:rsid w:val="00087775"/>
    <w:rsid w:val="00090FD8"/>
    <w:rsid w:val="000912D8"/>
    <w:rsid w:val="000917B3"/>
    <w:rsid w:val="00092847"/>
    <w:rsid w:val="00092EA5"/>
    <w:rsid w:val="000932B4"/>
    <w:rsid w:val="000935A7"/>
    <w:rsid w:val="00093707"/>
    <w:rsid w:val="000938CC"/>
    <w:rsid w:val="000941E7"/>
    <w:rsid w:val="00094873"/>
    <w:rsid w:val="000953F7"/>
    <w:rsid w:val="00095D97"/>
    <w:rsid w:val="00096507"/>
    <w:rsid w:val="00097864"/>
    <w:rsid w:val="00097893"/>
    <w:rsid w:val="000A0D6D"/>
    <w:rsid w:val="000A0DD0"/>
    <w:rsid w:val="000A21BA"/>
    <w:rsid w:val="000A233F"/>
    <w:rsid w:val="000A2850"/>
    <w:rsid w:val="000A3521"/>
    <w:rsid w:val="000A371B"/>
    <w:rsid w:val="000A3BC3"/>
    <w:rsid w:val="000A4772"/>
    <w:rsid w:val="000A6A0A"/>
    <w:rsid w:val="000A7099"/>
    <w:rsid w:val="000A7317"/>
    <w:rsid w:val="000B06A0"/>
    <w:rsid w:val="000B3EEF"/>
    <w:rsid w:val="000B4A6C"/>
    <w:rsid w:val="000B5ECE"/>
    <w:rsid w:val="000B6212"/>
    <w:rsid w:val="000B7B98"/>
    <w:rsid w:val="000C2265"/>
    <w:rsid w:val="000C29B2"/>
    <w:rsid w:val="000C3AF2"/>
    <w:rsid w:val="000C5A82"/>
    <w:rsid w:val="000C6F9A"/>
    <w:rsid w:val="000C7A3F"/>
    <w:rsid w:val="000D0B91"/>
    <w:rsid w:val="000D2650"/>
    <w:rsid w:val="000D2CDC"/>
    <w:rsid w:val="000D39C5"/>
    <w:rsid w:val="000D4951"/>
    <w:rsid w:val="000D5656"/>
    <w:rsid w:val="000D568F"/>
    <w:rsid w:val="000D602C"/>
    <w:rsid w:val="000E0E90"/>
    <w:rsid w:val="000E1248"/>
    <w:rsid w:val="000E1A50"/>
    <w:rsid w:val="000E27F0"/>
    <w:rsid w:val="000E3A06"/>
    <w:rsid w:val="000E3AC3"/>
    <w:rsid w:val="000E44C0"/>
    <w:rsid w:val="000E57CC"/>
    <w:rsid w:val="000E744F"/>
    <w:rsid w:val="000F2DDB"/>
    <w:rsid w:val="000F34AA"/>
    <w:rsid w:val="000F5FBB"/>
    <w:rsid w:val="000F761D"/>
    <w:rsid w:val="000F7976"/>
    <w:rsid w:val="00100B8C"/>
    <w:rsid w:val="00101145"/>
    <w:rsid w:val="0010209A"/>
    <w:rsid w:val="00102D0D"/>
    <w:rsid w:val="00103C9A"/>
    <w:rsid w:val="00104AAA"/>
    <w:rsid w:val="00104DCE"/>
    <w:rsid w:val="00105CF3"/>
    <w:rsid w:val="00107AC3"/>
    <w:rsid w:val="001111BA"/>
    <w:rsid w:val="00112BB5"/>
    <w:rsid w:val="00114167"/>
    <w:rsid w:val="001153C6"/>
    <w:rsid w:val="00115B5C"/>
    <w:rsid w:val="001160A6"/>
    <w:rsid w:val="001161D7"/>
    <w:rsid w:val="0012011C"/>
    <w:rsid w:val="00122CA7"/>
    <w:rsid w:val="00123247"/>
    <w:rsid w:val="0012374C"/>
    <w:rsid w:val="00124067"/>
    <w:rsid w:val="00125502"/>
    <w:rsid w:val="00125A11"/>
    <w:rsid w:val="0012634B"/>
    <w:rsid w:val="001268D9"/>
    <w:rsid w:val="00126BB6"/>
    <w:rsid w:val="00127051"/>
    <w:rsid w:val="001307D7"/>
    <w:rsid w:val="00131670"/>
    <w:rsid w:val="00132219"/>
    <w:rsid w:val="001322F2"/>
    <w:rsid w:val="00133768"/>
    <w:rsid w:val="0013391E"/>
    <w:rsid w:val="00134770"/>
    <w:rsid w:val="00135979"/>
    <w:rsid w:val="00136822"/>
    <w:rsid w:val="0013698A"/>
    <w:rsid w:val="00136ABC"/>
    <w:rsid w:val="0014383E"/>
    <w:rsid w:val="00144DE6"/>
    <w:rsid w:val="001471BF"/>
    <w:rsid w:val="00147AD0"/>
    <w:rsid w:val="00147B15"/>
    <w:rsid w:val="00147E92"/>
    <w:rsid w:val="001502D2"/>
    <w:rsid w:val="001503BE"/>
    <w:rsid w:val="00152516"/>
    <w:rsid w:val="00153DA1"/>
    <w:rsid w:val="00154523"/>
    <w:rsid w:val="001551D6"/>
    <w:rsid w:val="00155425"/>
    <w:rsid w:val="00155DE3"/>
    <w:rsid w:val="00156662"/>
    <w:rsid w:val="00156F42"/>
    <w:rsid w:val="0015703C"/>
    <w:rsid w:val="00160A4E"/>
    <w:rsid w:val="00160E1F"/>
    <w:rsid w:val="00161113"/>
    <w:rsid w:val="00161B32"/>
    <w:rsid w:val="0016320F"/>
    <w:rsid w:val="00163806"/>
    <w:rsid w:val="001641DB"/>
    <w:rsid w:val="00166D97"/>
    <w:rsid w:val="0016726C"/>
    <w:rsid w:val="00171493"/>
    <w:rsid w:val="001719F6"/>
    <w:rsid w:val="001731F1"/>
    <w:rsid w:val="00173768"/>
    <w:rsid w:val="00173DE9"/>
    <w:rsid w:val="00175AAB"/>
    <w:rsid w:val="00177078"/>
    <w:rsid w:val="00177207"/>
    <w:rsid w:val="001772E4"/>
    <w:rsid w:val="00177B36"/>
    <w:rsid w:val="00182F8D"/>
    <w:rsid w:val="00183ACC"/>
    <w:rsid w:val="00185265"/>
    <w:rsid w:val="001866CE"/>
    <w:rsid w:val="00191358"/>
    <w:rsid w:val="001917C1"/>
    <w:rsid w:val="0019202E"/>
    <w:rsid w:val="00195EE7"/>
    <w:rsid w:val="0019679F"/>
    <w:rsid w:val="00197B01"/>
    <w:rsid w:val="001A38CE"/>
    <w:rsid w:val="001A3C59"/>
    <w:rsid w:val="001A3EF2"/>
    <w:rsid w:val="001A5AD6"/>
    <w:rsid w:val="001B063E"/>
    <w:rsid w:val="001B4058"/>
    <w:rsid w:val="001B4072"/>
    <w:rsid w:val="001B52D0"/>
    <w:rsid w:val="001B55AF"/>
    <w:rsid w:val="001B68D5"/>
    <w:rsid w:val="001B6E84"/>
    <w:rsid w:val="001C0624"/>
    <w:rsid w:val="001C1823"/>
    <w:rsid w:val="001C2146"/>
    <w:rsid w:val="001C21C2"/>
    <w:rsid w:val="001C2FFB"/>
    <w:rsid w:val="001C3A86"/>
    <w:rsid w:val="001C40BE"/>
    <w:rsid w:val="001C44D2"/>
    <w:rsid w:val="001C46A5"/>
    <w:rsid w:val="001C6DF1"/>
    <w:rsid w:val="001C6FDC"/>
    <w:rsid w:val="001C71D1"/>
    <w:rsid w:val="001C7A8B"/>
    <w:rsid w:val="001D09DD"/>
    <w:rsid w:val="001D2E3B"/>
    <w:rsid w:val="001D4674"/>
    <w:rsid w:val="001D525B"/>
    <w:rsid w:val="001D59D0"/>
    <w:rsid w:val="001D7EB2"/>
    <w:rsid w:val="001E0BA7"/>
    <w:rsid w:val="001E0E18"/>
    <w:rsid w:val="001E0FB5"/>
    <w:rsid w:val="001E10A8"/>
    <w:rsid w:val="001E17D1"/>
    <w:rsid w:val="001E17DB"/>
    <w:rsid w:val="001E1A03"/>
    <w:rsid w:val="001E2155"/>
    <w:rsid w:val="001E2261"/>
    <w:rsid w:val="001E646B"/>
    <w:rsid w:val="001E6C0F"/>
    <w:rsid w:val="001E7D93"/>
    <w:rsid w:val="001F151D"/>
    <w:rsid w:val="001F36E3"/>
    <w:rsid w:val="001F594C"/>
    <w:rsid w:val="00200DD7"/>
    <w:rsid w:val="00201252"/>
    <w:rsid w:val="002012B4"/>
    <w:rsid w:val="002014B1"/>
    <w:rsid w:val="00201F16"/>
    <w:rsid w:val="00202BB4"/>
    <w:rsid w:val="00204CAB"/>
    <w:rsid w:val="002055B0"/>
    <w:rsid w:val="0020584C"/>
    <w:rsid w:val="002107EF"/>
    <w:rsid w:val="002118B1"/>
    <w:rsid w:val="00214153"/>
    <w:rsid w:val="00214A0D"/>
    <w:rsid w:val="00214F45"/>
    <w:rsid w:val="0021585A"/>
    <w:rsid w:val="002160C7"/>
    <w:rsid w:val="00221155"/>
    <w:rsid w:val="00221FD6"/>
    <w:rsid w:val="00222616"/>
    <w:rsid w:val="0022275F"/>
    <w:rsid w:val="00225A3C"/>
    <w:rsid w:val="002305CB"/>
    <w:rsid w:val="0023193B"/>
    <w:rsid w:val="00231F63"/>
    <w:rsid w:val="00231FAA"/>
    <w:rsid w:val="00235850"/>
    <w:rsid w:val="0023687D"/>
    <w:rsid w:val="002409AF"/>
    <w:rsid w:val="00240F68"/>
    <w:rsid w:val="00241A10"/>
    <w:rsid w:val="00242C3E"/>
    <w:rsid w:val="0024443A"/>
    <w:rsid w:val="00244C2A"/>
    <w:rsid w:val="00245AB5"/>
    <w:rsid w:val="00245F83"/>
    <w:rsid w:val="00246D10"/>
    <w:rsid w:val="0024781F"/>
    <w:rsid w:val="00251F1C"/>
    <w:rsid w:val="00252F1A"/>
    <w:rsid w:val="002568E3"/>
    <w:rsid w:val="00256919"/>
    <w:rsid w:val="00256ABC"/>
    <w:rsid w:val="002605AD"/>
    <w:rsid w:val="00262231"/>
    <w:rsid w:val="00265088"/>
    <w:rsid w:val="00265C48"/>
    <w:rsid w:val="002665B3"/>
    <w:rsid w:val="00266F9E"/>
    <w:rsid w:val="002712F3"/>
    <w:rsid w:val="002719EE"/>
    <w:rsid w:val="00272C6F"/>
    <w:rsid w:val="00273325"/>
    <w:rsid w:val="0027346C"/>
    <w:rsid w:val="002741DD"/>
    <w:rsid w:val="002742D6"/>
    <w:rsid w:val="002742D8"/>
    <w:rsid w:val="002742F3"/>
    <w:rsid w:val="002750B0"/>
    <w:rsid w:val="00275400"/>
    <w:rsid w:val="00275AFB"/>
    <w:rsid w:val="00275F0C"/>
    <w:rsid w:val="002779D7"/>
    <w:rsid w:val="00277FBE"/>
    <w:rsid w:val="002807C2"/>
    <w:rsid w:val="0028083F"/>
    <w:rsid w:val="00280EE7"/>
    <w:rsid w:val="00283BD5"/>
    <w:rsid w:val="00284721"/>
    <w:rsid w:val="00286952"/>
    <w:rsid w:val="00287C44"/>
    <w:rsid w:val="002902F0"/>
    <w:rsid w:val="002904F8"/>
    <w:rsid w:val="00290B6E"/>
    <w:rsid w:val="0029123D"/>
    <w:rsid w:val="00291C68"/>
    <w:rsid w:val="00292807"/>
    <w:rsid w:val="0029364F"/>
    <w:rsid w:val="0029365A"/>
    <w:rsid w:val="00296951"/>
    <w:rsid w:val="002977DE"/>
    <w:rsid w:val="002979DE"/>
    <w:rsid w:val="002A0126"/>
    <w:rsid w:val="002A0760"/>
    <w:rsid w:val="002A16D6"/>
    <w:rsid w:val="002A1933"/>
    <w:rsid w:val="002A3070"/>
    <w:rsid w:val="002A46E7"/>
    <w:rsid w:val="002A5DA1"/>
    <w:rsid w:val="002A64BD"/>
    <w:rsid w:val="002A6F60"/>
    <w:rsid w:val="002A74A2"/>
    <w:rsid w:val="002B2122"/>
    <w:rsid w:val="002B25C6"/>
    <w:rsid w:val="002B3392"/>
    <w:rsid w:val="002B4D71"/>
    <w:rsid w:val="002B6961"/>
    <w:rsid w:val="002C0012"/>
    <w:rsid w:val="002C0302"/>
    <w:rsid w:val="002C116E"/>
    <w:rsid w:val="002C141F"/>
    <w:rsid w:val="002C1AF0"/>
    <w:rsid w:val="002C20F6"/>
    <w:rsid w:val="002C401F"/>
    <w:rsid w:val="002C544E"/>
    <w:rsid w:val="002C6781"/>
    <w:rsid w:val="002D1354"/>
    <w:rsid w:val="002D2DA3"/>
    <w:rsid w:val="002D3DD6"/>
    <w:rsid w:val="002D52E0"/>
    <w:rsid w:val="002D544C"/>
    <w:rsid w:val="002D6555"/>
    <w:rsid w:val="002E0653"/>
    <w:rsid w:val="002E0A2A"/>
    <w:rsid w:val="002E0DBA"/>
    <w:rsid w:val="002E41A1"/>
    <w:rsid w:val="002E4FA9"/>
    <w:rsid w:val="002E7563"/>
    <w:rsid w:val="002F0E5E"/>
    <w:rsid w:val="002F642E"/>
    <w:rsid w:val="002F6590"/>
    <w:rsid w:val="00301D6E"/>
    <w:rsid w:val="00302191"/>
    <w:rsid w:val="00302367"/>
    <w:rsid w:val="003025A0"/>
    <w:rsid w:val="003028A1"/>
    <w:rsid w:val="00303838"/>
    <w:rsid w:val="0030673F"/>
    <w:rsid w:val="0031070D"/>
    <w:rsid w:val="00311921"/>
    <w:rsid w:val="00312827"/>
    <w:rsid w:val="0031295B"/>
    <w:rsid w:val="00312DAE"/>
    <w:rsid w:val="00313C18"/>
    <w:rsid w:val="00314574"/>
    <w:rsid w:val="00314E02"/>
    <w:rsid w:val="00316853"/>
    <w:rsid w:val="00316F92"/>
    <w:rsid w:val="00316FE0"/>
    <w:rsid w:val="00317117"/>
    <w:rsid w:val="0032110E"/>
    <w:rsid w:val="00321885"/>
    <w:rsid w:val="003236C2"/>
    <w:rsid w:val="00327FA9"/>
    <w:rsid w:val="00331216"/>
    <w:rsid w:val="003319C6"/>
    <w:rsid w:val="003328CD"/>
    <w:rsid w:val="00333D71"/>
    <w:rsid w:val="00334FBD"/>
    <w:rsid w:val="003355F0"/>
    <w:rsid w:val="00335D1A"/>
    <w:rsid w:val="00337468"/>
    <w:rsid w:val="00340B85"/>
    <w:rsid w:val="00340FDA"/>
    <w:rsid w:val="003413C2"/>
    <w:rsid w:val="00343771"/>
    <w:rsid w:val="00345BE5"/>
    <w:rsid w:val="0034751E"/>
    <w:rsid w:val="00350110"/>
    <w:rsid w:val="003531DE"/>
    <w:rsid w:val="003537F1"/>
    <w:rsid w:val="003540B1"/>
    <w:rsid w:val="003542F8"/>
    <w:rsid w:val="0035513B"/>
    <w:rsid w:val="00355F99"/>
    <w:rsid w:val="00356A38"/>
    <w:rsid w:val="00356DF3"/>
    <w:rsid w:val="00356F13"/>
    <w:rsid w:val="00362D4B"/>
    <w:rsid w:val="00362FFB"/>
    <w:rsid w:val="003654AB"/>
    <w:rsid w:val="003657CC"/>
    <w:rsid w:val="00365B78"/>
    <w:rsid w:val="00365EAE"/>
    <w:rsid w:val="00366AF1"/>
    <w:rsid w:val="00367306"/>
    <w:rsid w:val="00367927"/>
    <w:rsid w:val="0037031E"/>
    <w:rsid w:val="003707B1"/>
    <w:rsid w:val="003719ED"/>
    <w:rsid w:val="0037321C"/>
    <w:rsid w:val="0037585A"/>
    <w:rsid w:val="00376458"/>
    <w:rsid w:val="00377C66"/>
    <w:rsid w:val="003834ED"/>
    <w:rsid w:val="003841C5"/>
    <w:rsid w:val="00384405"/>
    <w:rsid w:val="00384986"/>
    <w:rsid w:val="00384AF5"/>
    <w:rsid w:val="00386996"/>
    <w:rsid w:val="00387B75"/>
    <w:rsid w:val="00394E34"/>
    <w:rsid w:val="003A1C40"/>
    <w:rsid w:val="003A3C17"/>
    <w:rsid w:val="003A3EFF"/>
    <w:rsid w:val="003A40A6"/>
    <w:rsid w:val="003A62FC"/>
    <w:rsid w:val="003A6A54"/>
    <w:rsid w:val="003A6D0B"/>
    <w:rsid w:val="003A6DA1"/>
    <w:rsid w:val="003B018C"/>
    <w:rsid w:val="003B23D1"/>
    <w:rsid w:val="003B3451"/>
    <w:rsid w:val="003B5670"/>
    <w:rsid w:val="003B73CF"/>
    <w:rsid w:val="003B7C50"/>
    <w:rsid w:val="003C0B85"/>
    <w:rsid w:val="003C38B4"/>
    <w:rsid w:val="003C3C81"/>
    <w:rsid w:val="003C79B9"/>
    <w:rsid w:val="003C7E7E"/>
    <w:rsid w:val="003D29CE"/>
    <w:rsid w:val="003D32E3"/>
    <w:rsid w:val="003D37AA"/>
    <w:rsid w:val="003D41C8"/>
    <w:rsid w:val="003D46D2"/>
    <w:rsid w:val="003D5065"/>
    <w:rsid w:val="003D5137"/>
    <w:rsid w:val="003D79F2"/>
    <w:rsid w:val="003E0498"/>
    <w:rsid w:val="003E164A"/>
    <w:rsid w:val="003E180F"/>
    <w:rsid w:val="003E1BB4"/>
    <w:rsid w:val="003E29D9"/>
    <w:rsid w:val="003E4F87"/>
    <w:rsid w:val="003E5852"/>
    <w:rsid w:val="003E617F"/>
    <w:rsid w:val="003E7465"/>
    <w:rsid w:val="003F123F"/>
    <w:rsid w:val="003F26D7"/>
    <w:rsid w:val="003F364C"/>
    <w:rsid w:val="003F54CC"/>
    <w:rsid w:val="003F5F9F"/>
    <w:rsid w:val="003F60A7"/>
    <w:rsid w:val="003F68AF"/>
    <w:rsid w:val="00400244"/>
    <w:rsid w:val="00400CFF"/>
    <w:rsid w:val="00401F65"/>
    <w:rsid w:val="004020F8"/>
    <w:rsid w:val="00404E79"/>
    <w:rsid w:val="00404F2E"/>
    <w:rsid w:val="0040567D"/>
    <w:rsid w:val="00405755"/>
    <w:rsid w:val="004070F1"/>
    <w:rsid w:val="00410874"/>
    <w:rsid w:val="004146B0"/>
    <w:rsid w:val="00417F8B"/>
    <w:rsid w:val="00420E9A"/>
    <w:rsid w:val="00422231"/>
    <w:rsid w:val="0042431C"/>
    <w:rsid w:val="0042504F"/>
    <w:rsid w:val="004261D9"/>
    <w:rsid w:val="004356C2"/>
    <w:rsid w:val="00436734"/>
    <w:rsid w:val="00436BE8"/>
    <w:rsid w:val="00441C42"/>
    <w:rsid w:val="00442007"/>
    <w:rsid w:val="00442140"/>
    <w:rsid w:val="004437E7"/>
    <w:rsid w:val="0044417D"/>
    <w:rsid w:val="004462C4"/>
    <w:rsid w:val="00446766"/>
    <w:rsid w:val="00447756"/>
    <w:rsid w:val="00447BD5"/>
    <w:rsid w:val="00450FE0"/>
    <w:rsid w:val="00451378"/>
    <w:rsid w:val="004513D1"/>
    <w:rsid w:val="00451774"/>
    <w:rsid w:val="00451D14"/>
    <w:rsid w:val="00452C44"/>
    <w:rsid w:val="00456647"/>
    <w:rsid w:val="00456665"/>
    <w:rsid w:val="004638C2"/>
    <w:rsid w:val="004646DD"/>
    <w:rsid w:val="0046550D"/>
    <w:rsid w:val="00465789"/>
    <w:rsid w:val="00466823"/>
    <w:rsid w:val="0047075E"/>
    <w:rsid w:val="00470796"/>
    <w:rsid w:val="004711EC"/>
    <w:rsid w:val="00471C14"/>
    <w:rsid w:val="00472A9A"/>
    <w:rsid w:val="00477F78"/>
    <w:rsid w:val="00480F2B"/>
    <w:rsid w:val="00482EF5"/>
    <w:rsid w:val="004839BC"/>
    <w:rsid w:val="00484D6C"/>
    <w:rsid w:val="00485EF2"/>
    <w:rsid w:val="004860BB"/>
    <w:rsid w:val="00486567"/>
    <w:rsid w:val="00486AB4"/>
    <w:rsid w:val="00487944"/>
    <w:rsid w:val="004905A4"/>
    <w:rsid w:val="00490F5A"/>
    <w:rsid w:val="00492F5D"/>
    <w:rsid w:val="004935C6"/>
    <w:rsid w:val="0049486D"/>
    <w:rsid w:val="00496ADD"/>
    <w:rsid w:val="00496AEB"/>
    <w:rsid w:val="00497426"/>
    <w:rsid w:val="004A052F"/>
    <w:rsid w:val="004A0C42"/>
    <w:rsid w:val="004A1189"/>
    <w:rsid w:val="004A1D22"/>
    <w:rsid w:val="004A1D3C"/>
    <w:rsid w:val="004A2632"/>
    <w:rsid w:val="004A2BB7"/>
    <w:rsid w:val="004A4BCF"/>
    <w:rsid w:val="004A68FD"/>
    <w:rsid w:val="004A785E"/>
    <w:rsid w:val="004B37DF"/>
    <w:rsid w:val="004B581A"/>
    <w:rsid w:val="004B5C3E"/>
    <w:rsid w:val="004B6215"/>
    <w:rsid w:val="004B7014"/>
    <w:rsid w:val="004B777E"/>
    <w:rsid w:val="004B7BC0"/>
    <w:rsid w:val="004C0188"/>
    <w:rsid w:val="004C0C79"/>
    <w:rsid w:val="004C24C1"/>
    <w:rsid w:val="004C2B8C"/>
    <w:rsid w:val="004C2BC2"/>
    <w:rsid w:val="004C48AB"/>
    <w:rsid w:val="004C60E2"/>
    <w:rsid w:val="004C68B2"/>
    <w:rsid w:val="004C6A85"/>
    <w:rsid w:val="004D019F"/>
    <w:rsid w:val="004D03A4"/>
    <w:rsid w:val="004D0A1F"/>
    <w:rsid w:val="004D23CC"/>
    <w:rsid w:val="004D25B8"/>
    <w:rsid w:val="004D5353"/>
    <w:rsid w:val="004D552F"/>
    <w:rsid w:val="004D5BC1"/>
    <w:rsid w:val="004E0A51"/>
    <w:rsid w:val="004E1108"/>
    <w:rsid w:val="004E1C4A"/>
    <w:rsid w:val="004E42E5"/>
    <w:rsid w:val="004E4F7F"/>
    <w:rsid w:val="004F0185"/>
    <w:rsid w:val="004F1AC6"/>
    <w:rsid w:val="004F245A"/>
    <w:rsid w:val="004F2625"/>
    <w:rsid w:val="004F4438"/>
    <w:rsid w:val="004F44D5"/>
    <w:rsid w:val="004F59A8"/>
    <w:rsid w:val="004F5BBE"/>
    <w:rsid w:val="004F5D4F"/>
    <w:rsid w:val="004F5E20"/>
    <w:rsid w:val="004F6DEA"/>
    <w:rsid w:val="004F7A6A"/>
    <w:rsid w:val="0050051C"/>
    <w:rsid w:val="00500F7D"/>
    <w:rsid w:val="00501940"/>
    <w:rsid w:val="0050269C"/>
    <w:rsid w:val="0050286D"/>
    <w:rsid w:val="00502E39"/>
    <w:rsid w:val="00503C70"/>
    <w:rsid w:val="005044E0"/>
    <w:rsid w:val="005067AA"/>
    <w:rsid w:val="00506B2B"/>
    <w:rsid w:val="00510647"/>
    <w:rsid w:val="00510B8E"/>
    <w:rsid w:val="00511D08"/>
    <w:rsid w:val="005149C6"/>
    <w:rsid w:val="00514C90"/>
    <w:rsid w:val="00516900"/>
    <w:rsid w:val="005177B6"/>
    <w:rsid w:val="0052019A"/>
    <w:rsid w:val="0052200B"/>
    <w:rsid w:val="0052218A"/>
    <w:rsid w:val="00523F52"/>
    <w:rsid w:val="00523FBE"/>
    <w:rsid w:val="0052653D"/>
    <w:rsid w:val="005271F7"/>
    <w:rsid w:val="0052761C"/>
    <w:rsid w:val="00533E2C"/>
    <w:rsid w:val="00535F5E"/>
    <w:rsid w:val="005363A0"/>
    <w:rsid w:val="00540DEA"/>
    <w:rsid w:val="00541EAA"/>
    <w:rsid w:val="0054408D"/>
    <w:rsid w:val="00544295"/>
    <w:rsid w:val="00544FC3"/>
    <w:rsid w:val="00546850"/>
    <w:rsid w:val="0054706D"/>
    <w:rsid w:val="0054789E"/>
    <w:rsid w:val="00552587"/>
    <w:rsid w:val="00552D7A"/>
    <w:rsid w:val="005551AE"/>
    <w:rsid w:val="005566C4"/>
    <w:rsid w:val="00557ED5"/>
    <w:rsid w:val="00560586"/>
    <w:rsid w:val="00561179"/>
    <w:rsid w:val="005629EC"/>
    <w:rsid w:val="00562EAC"/>
    <w:rsid w:val="00562EC5"/>
    <w:rsid w:val="00563C87"/>
    <w:rsid w:val="00565872"/>
    <w:rsid w:val="00567F02"/>
    <w:rsid w:val="00570F61"/>
    <w:rsid w:val="005748E4"/>
    <w:rsid w:val="00575090"/>
    <w:rsid w:val="00576A51"/>
    <w:rsid w:val="0058111A"/>
    <w:rsid w:val="00581323"/>
    <w:rsid w:val="005815A9"/>
    <w:rsid w:val="00582977"/>
    <w:rsid w:val="005833DC"/>
    <w:rsid w:val="00583521"/>
    <w:rsid w:val="00585C69"/>
    <w:rsid w:val="005860C1"/>
    <w:rsid w:val="005867CC"/>
    <w:rsid w:val="005921E5"/>
    <w:rsid w:val="00597ACE"/>
    <w:rsid w:val="005A074B"/>
    <w:rsid w:val="005A22E7"/>
    <w:rsid w:val="005A2420"/>
    <w:rsid w:val="005A2FE8"/>
    <w:rsid w:val="005A3473"/>
    <w:rsid w:val="005A34E8"/>
    <w:rsid w:val="005A350F"/>
    <w:rsid w:val="005A3952"/>
    <w:rsid w:val="005A45DD"/>
    <w:rsid w:val="005A5232"/>
    <w:rsid w:val="005A677F"/>
    <w:rsid w:val="005A67A6"/>
    <w:rsid w:val="005A70C7"/>
    <w:rsid w:val="005B18F8"/>
    <w:rsid w:val="005B3533"/>
    <w:rsid w:val="005B4EFB"/>
    <w:rsid w:val="005B55B7"/>
    <w:rsid w:val="005B65A8"/>
    <w:rsid w:val="005C087A"/>
    <w:rsid w:val="005C1F77"/>
    <w:rsid w:val="005C2055"/>
    <w:rsid w:val="005C2346"/>
    <w:rsid w:val="005C2AA4"/>
    <w:rsid w:val="005C68D5"/>
    <w:rsid w:val="005D029E"/>
    <w:rsid w:val="005D16DB"/>
    <w:rsid w:val="005D1925"/>
    <w:rsid w:val="005D26D0"/>
    <w:rsid w:val="005D2DF3"/>
    <w:rsid w:val="005D394A"/>
    <w:rsid w:val="005D3C8D"/>
    <w:rsid w:val="005D484B"/>
    <w:rsid w:val="005D52D0"/>
    <w:rsid w:val="005D5A38"/>
    <w:rsid w:val="005D5DF9"/>
    <w:rsid w:val="005D6037"/>
    <w:rsid w:val="005D7126"/>
    <w:rsid w:val="005D78CD"/>
    <w:rsid w:val="005E0EEF"/>
    <w:rsid w:val="005E25C4"/>
    <w:rsid w:val="005E26C2"/>
    <w:rsid w:val="005E3A90"/>
    <w:rsid w:val="005E62C3"/>
    <w:rsid w:val="005E6ACF"/>
    <w:rsid w:val="005E6E59"/>
    <w:rsid w:val="005E7A52"/>
    <w:rsid w:val="005F0150"/>
    <w:rsid w:val="005F2552"/>
    <w:rsid w:val="005F2BD6"/>
    <w:rsid w:val="005F2D73"/>
    <w:rsid w:val="005F41C9"/>
    <w:rsid w:val="005F5AEE"/>
    <w:rsid w:val="005F6016"/>
    <w:rsid w:val="005F622D"/>
    <w:rsid w:val="005F76FD"/>
    <w:rsid w:val="00603291"/>
    <w:rsid w:val="0060593A"/>
    <w:rsid w:val="00605D30"/>
    <w:rsid w:val="006072C0"/>
    <w:rsid w:val="0060799B"/>
    <w:rsid w:val="00607B9C"/>
    <w:rsid w:val="00607D4E"/>
    <w:rsid w:val="00610E7B"/>
    <w:rsid w:val="00612884"/>
    <w:rsid w:val="00613D26"/>
    <w:rsid w:val="00614D49"/>
    <w:rsid w:val="00617B99"/>
    <w:rsid w:val="0062245B"/>
    <w:rsid w:val="00622704"/>
    <w:rsid w:val="006234AE"/>
    <w:rsid w:val="0062458C"/>
    <w:rsid w:val="00624E36"/>
    <w:rsid w:val="00625930"/>
    <w:rsid w:val="006267ED"/>
    <w:rsid w:val="00627209"/>
    <w:rsid w:val="006308A5"/>
    <w:rsid w:val="00632B0C"/>
    <w:rsid w:val="00632DBB"/>
    <w:rsid w:val="00633473"/>
    <w:rsid w:val="006364A9"/>
    <w:rsid w:val="00636F66"/>
    <w:rsid w:val="006373D7"/>
    <w:rsid w:val="006413FD"/>
    <w:rsid w:val="00641D72"/>
    <w:rsid w:val="00641F24"/>
    <w:rsid w:val="00643399"/>
    <w:rsid w:val="006453F9"/>
    <w:rsid w:val="006461FE"/>
    <w:rsid w:val="00646A44"/>
    <w:rsid w:val="006502F4"/>
    <w:rsid w:val="006516D1"/>
    <w:rsid w:val="00653C8C"/>
    <w:rsid w:val="0065415B"/>
    <w:rsid w:val="006552A8"/>
    <w:rsid w:val="00655914"/>
    <w:rsid w:val="00656050"/>
    <w:rsid w:val="00656B7D"/>
    <w:rsid w:val="00661A40"/>
    <w:rsid w:val="00663B90"/>
    <w:rsid w:val="00664343"/>
    <w:rsid w:val="00664437"/>
    <w:rsid w:val="00670476"/>
    <w:rsid w:val="00670797"/>
    <w:rsid w:val="00670988"/>
    <w:rsid w:val="00670BD2"/>
    <w:rsid w:val="0067107E"/>
    <w:rsid w:val="00673756"/>
    <w:rsid w:val="0067416B"/>
    <w:rsid w:val="00674AC8"/>
    <w:rsid w:val="00675FE5"/>
    <w:rsid w:val="00676C61"/>
    <w:rsid w:val="006771A0"/>
    <w:rsid w:val="00680A3C"/>
    <w:rsid w:val="0068132D"/>
    <w:rsid w:val="00681C30"/>
    <w:rsid w:val="00681C31"/>
    <w:rsid w:val="00682E59"/>
    <w:rsid w:val="00683729"/>
    <w:rsid w:val="00683762"/>
    <w:rsid w:val="00684012"/>
    <w:rsid w:val="00685B03"/>
    <w:rsid w:val="00687712"/>
    <w:rsid w:val="00691829"/>
    <w:rsid w:val="006939B1"/>
    <w:rsid w:val="00693A03"/>
    <w:rsid w:val="006948A5"/>
    <w:rsid w:val="00696304"/>
    <w:rsid w:val="0069768A"/>
    <w:rsid w:val="00697F3A"/>
    <w:rsid w:val="006A01AC"/>
    <w:rsid w:val="006A0ABF"/>
    <w:rsid w:val="006A128E"/>
    <w:rsid w:val="006A1A13"/>
    <w:rsid w:val="006A3E80"/>
    <w:rsid w:val="006A47B9"/>
    <w:rsid w:val="006A607E"/>
    <w:rsid w:val="006A6B08"/>
    <w:rsid w:val="006B0641"/>
    <w:rsid w:val="006B0D00"/>
    <w:rsid w:val="006B6A07"/>
    <w:rsid w:val="006C27E7"/>
    <w:rsid w:val="006C2A85"/>
    <w:rsid w:val="006C2EF9"/>
    <w:rsid w:val="006C40CD"/>
    <w:rsid w:val="006C44FC"/>
    <w:rsid w:val="006C6A86"/>
    <w:rsid w:val="006D1C7E"/>
    <w:rsid w:val="006D2B60"/>
    <w:rsid w:val="006D3A06"/>
    <w:rsid w:val="006D3D83"/>
    <w:rsid w:val="006D5F92"/>
    <w:rsid w:val="006E02FF"/>
    <w:rsid w:val="006E18A6"/>
    <w:rsid w:val="006E2171"/>
    <w:rsid w:val="006E31A5"/>
    <w:rsid w:val="006E3382"/>
    <w:rsid w:val="006E38D5"/>
    <w:rsid w:val="006E3AD7"/>
    <w:rsid w:val="006E45B2"/>
    <w:rsid w:val="006E51BB"/>
    <w:rsid w:val="006E713D"/>
    <w:rsid w:val="006F2201"/>
    <w:rsid w:val="006F269F"/>
    <w:rsid w:val="006F402C"/>
    <w:rsid w:val="006F41EE"/>
    <w:rsid w:val="006F4B33"/>
    <w:rsid w:val="006F4D86"/>
    <w:rsid w:val="006F70F7"/>
    <w:rsid w:val="006F7731"/>
    <w:rsid w:val="006F7B9B"/>
    <w:rsid w:val="007003EE"/>
    <w:rsid w:val="00702569"/>
    <w:rsid w:val="00703060"/>
    <w:rsid w:val="00704D92"/>
    <w:rsid w:val="00704DDF"/>
    <w:rsid w:val="007053A0"/>
    <w:rsid w:val="0070553C"/>
    <w:rsid w:val="007060C0"/>
    <w:rsid w:val="00706780"/>
    <w:rsid w:val="00706854"/>
    <w:rsid w:val="00706FC4"/>
    <w:rsid w:val="00710CB7"/>
    <w:rsid w:val="00711EF9"/>
    <w:rsid w:val="00712320"/>
    <w:rsid w:val="00712F1D"/>
    <w:rsid w:val="007141E4"/>
    <w:rsid w:val="0071552D"/>
    <w:rsid w:val="0071736E"/>
    <w:rsid w:val="00720CAC"/>
    <w:rsid w:val="007218B1"/>
    <w:rsid w:val="00721C45"/>
    <w:rsid w:val="0072237C"/>
    <w:rsid w:val="00722C70"/>
    <w:rsid w:val="007330B9"/>
    <w:rsid w:val="00733260"/>
    <w:rsid w:val="007347AD"/>
    <w:rsid w:val="00735116"/>
    <w:rsid w:val="007360DB"/>
    <w:rsid w:val="00736454"/>
    <w:rsid w:val="00736BBF"/>
    <w:rsid w:val="007376AB"/>
    <w:rsid w:val="00740269"/>
    <w:rsid w:val="00740D79"/>
    <w:rsid w:val="007411BC"/>
    <w:rsid w:val="0074202C"/>
    <w:rsid w:val="00742A59"/>
    <w:rsid w:val="00742E15"/>
    <w:rsid w:val="00744336"/>
    <w:rsid w:val="007461A2"/>
    <w:rsid w:val="00746A6E"/>
    <w:rsid w:val="00747357"/>
    <w:rsid w:val="00750D17"/>
    <w:rsid w:val="0075256F"/>
    <w:rsid w:val="00754570"/>
    <w:rsid w:val="00755289"/>
    <w:rsid w:val="00755DE8"/>
    <w:rsid w:val="00755EAC"/>
    <w:rsid w:val="007576BE"/>
    <w:rsid w:val="0076073D"/>
    <w:rsid w:val="007613CD"/>
    <w:rsid w:val="007623A0"/>
    <w:rsid w:val="007624E3"/>
    <w:rsid w:val="00762F82"/>
    <w:rsid w:val="00763009"/>
    <w:rsid w:val="00763401"/>
    <w:rsid w:val="00764394"/>
    <w:rsid w:val="007646AD"/>
    <w:rsid w:val="007658F7"/>
    <w:rsid w:val="00766904"/>
    <w:rsid w:val="00767ECB"/>
    <w:rsid w:val="0077159F"/>
    <w:rsid w:val="007728B1"/>
    <w:rsid w:val="0077332D"/>
    <w:rsid w:val="00775EAA"/>
    <w:rsid w:val="00777440"/>
    <w:rsid w:val="00777A2E"/>
    <w:rsid w:val="00781555"/>
    <w:rsid w:val="00783646"/>
    <w:rsid w:val="00784D59"/>
    <w:rsid w:val="007857B7"/>
    <w:rsid w:val="007868B9"/>
    <w:rsid w:val="00786B89"/>
    <w:rsid w:val="00787527"/>
    <w:rsid w:val="00787FFC"/>
    <w:rsid w:val="00792E83"/>
    <w:rsid w:val="00792EF3"/>
    <w:rsid w:val="00796217"/>
    <w:rsid w:val="007A15DC"/>
    <w:rsid w:val="007A37BB"/>
    <w:rsid w:val="007A4607"/>
    <w:rsid w:val="007A47DE"/>
    <w:rsid w:val="007A5062"/>
    <w:rsid w:val="007B0216"/>
    <w:rsid w:val="007B05CC"/>
    <w:rsid w:val="007B25E5"/>
    <w:rsid w:val="007B2F8C"/>
    <w:rsid w:val="007B3DB5"/>
    <w:rsid w:val="007B55BA"/>
    <w:rsid w:val="007B5B92"/>
    <w:rsid w:val="007B7B38"/>
    <w:rsid w:val="007C1365"/>
    <w:rsid w:val="007C305D"/>
    <w:rsid w:val="007C43EB"/>
    <w:rsid w:val="007C4B0E"/>
    <w:rsid w:val="007C6639"/>
    <w:rsid w:val="007C72B9"/>
    <w:rsid w:val="007D0422"/>
    <w:rsid w:val="007D1720"/>
    <w:rsid w:val="007D48A6"/>
    <w:rsid w:val="007D56E3"/>
    <w:rsid w:val="007D7403"/>
    <w:rsid w:val="007E1C5D"/>
    <w:rsid w:val="007E4B52"/>
    <w:rsid w:val="007E635E"/>
    <w:rsid w:val="007E6A41"/>
    <w:rsid w:val="007E7E84"/>
    <w:rsid w:val="007E7F19"/>
    <w:rsid w:val="007F2531"/>
    <w:rsid w:val="007F3B4E"/>
    <w:rsid w:val="007F52F1"/>
    <w:rsid w:val="007F5D2F"/>
    <w:rsid w:val="007F7AFF"/>
    <w:rsid w:val="008014D3"/>
    <w:rsid w:val="00806515"/>
    <w:rsid w:val="0080729A"/>
    <w:rsid w:val="00807E9B"/>
    <w:rsid w:val="00807EB9"/>
    <w:rsid w:val="008106C7"/>
    <w:rsid w:val="0081245A"/>
    <w:rsid w:val="008135BE"/>
    <w:rsid w:val="008136D6"/>
    <w:rsid w:val="008140B0"/>
    <w:rsid w:val="00814BEC"/>
    <w:rsid w:val="00816B5F"/>
    <w:rsid w:val="00820E8B"/>
    <w:rsid w:val="00821096"/>
    <w:rsid w:val="008222C9"/>
    <w:rsid w:val="008229C2"/>
    <w:rsid w:val="0082335D"/>
    <w:rsid w:val="00825D82"/>
    <w:rsid w:val="008262B1"/>
    <w:rsid w:val="00827691"/>
    <w:rsid w:val="00830D96"/>
    <w:rsid w:val="00831188"/>
    <w:rsid w:val="008330FF"/>
    <w:rsid w:val="00833160"/>
    <w:rsid w:val="0083456B"/>
    <w:rsid w:val="008347EA"/>
    <w:rsid w:val="00834C79"/>
    <w:rsid w:val="00835289"/>
    <w:rsid w:val="008375E2"/>
    <w:rsid w:val="00837C95"/>
    <w:rsid w:val="00840026"/>
    <w:rsid w:val="008421EC"/>
    <w:rsid w:val="00843EFA"/>
    <w:rsid w:val="0084415C"/>
    <w:rsid w:val="00844651"/>
    <w:rsid w:val="00845C2B"/>
    <w:rsid w:val="0084621B"/>
    <w:rsid w:val="00846D72"/>
    <w:rsid w:val="00847456"/>
    <w:rsid w:val="00847A7F"/>
    <w:rsid w:val="00847E80"/>
    <w:rsid w:val="008501C4"/>
    <w:rsid w:val="008523E2"/>
    <w:rsid w:val="00852D77"/>
    <w:rsid w:val="008530AB"/>
    <w:rsid w:val="00853165"/>
    <w:rsid w:val="0085422B"/>
    <w:rsid w:val="00854C01"/>
    <w:rsid w:val="00855D1C"/>
    <w:rsid w:val="00855D9C"/>
    <w:rsid w:val="00857809"/>
    <w:rsid w:val="0086007E"/>
    <w:rsid w:val="008604F4"/>
    <w:rsid w:val="00861767"/>
    <w:rsid w:val="00861949"/>
    <w:rsid w:val="0086480B"/>
    <w:rsid w:val="008669E0"/>
    <w:rsid w:val="008701CE"/>
    <w:rsid w:val="00873A8F"/>
    <w:rsid w:val="0087468E"/>
    <w:rsid w:val="00874C14"/>
    <w:rsid w:val="008760A3"/>
    <w:rsid w:val="008763BE"/>
    <w:rsid w:val="00876D53"/>
    <w:rsid w:val="00876EB0"/>
    <w:rsid w:val="00877639"/>
    <w:rsid w:val="008811D9"/>
    <w:rsid w:val="008837A6"/>
    <w:rsid w:val="00883E5E"/>
    <w:rsid w:val="00884FFD"/>
    <w:rsid w:val="00885C84"/>
    <w:rsid w:val="00886B50"/>
    <w:rsid w:val="00886E18"/>
    <w:rsid w:val="008909BB"/>
    <w:rsid w:val="00891AB0"/>
    <w:rsid w:val="00893F25"/>
    <w:rsid w:val="00895F9A"/>
    <w:rsid w:val="00896DA5"/>
    <w:rsid w:val="00897710"/>
    <w:rsid w:val="00897EC8"/>
    <w:rsid w:val="008A060D"/>
    <w:rsid w:val="008A18A4"/>
    <w:rsid w:val="008A1B9E"/>
    <w:rsid w:val="008A2C42"/>
    <w:rsid w:val="008A3713"/>
    <w:rsid w:val="008A4E8D"/>
    <w:rsid w:val="008B20B7"/>
    <w:rsid w:val="008B21C4"/>
    <w:rsid w:val="008B470C"/>
    <w:rsid w:val="008B6110"/>
    <w:rsid w:val="008B61E2"/>
    <w:rsid w:val="008B7024"/>
    <w:rsid w:val="008C04B9"/>
    <w:rsid w:val="008C186F"/>
    <w:rsid w:val="008C4975"/>
    <w:rsid w:val="008C4D7E"/>
    <w:rsid w:val="008C5A72"/>
    <w:rsid w:val="008C6179"/>
    <w:rsid w:val="008D068A"/>
    <w:rsid w:val="008D184F"/>
    <w:rsid w:val="008D35F6"/>
    <w:rsid w:val="008D44C6"/>
    <w:rsid w:val="008D4F25"/>
    <w:rsid w:val="008D558E"/>
    <w:rsid w:val="008D5C56"/>
    <w:rsid w:val="008E1923"/>
    <w:rsid w:val="008E24DE"/>
    <w:rsid w:val="008E270E"/>
    <w:rsid w:val="008E4C97"/>
    <w:rsid w:val="008E5D08"/>
    <w:rsid w:val="008E6BD4"/>
    <w:rsid w:val="008F1046"/>
    <w:rsid w:val="008F2000"/>
    <w:rsid w:val="008F37FE"/>
    <w:rsid w:val="009003E4"/>
    <w:rsid w:val="00900D63"/>
    <w:rsid w:val="009012E0"/>
    <w:rsid w:val="009025E7"/>
    <w:rsid w:val="0090467E"/>
    <w:rsid w:val="009050F4"/>
    <w:rsid w:val="009057B8"/>
    <w:rsid w:val="00905FAC"/>
    <w:rsid w:val="009068BB"/>
    <w:rsid w:val="00907163"/>
    <w:rsid w:val="00907F92"/>
    <w:rsid w:val="0091113D"/>
    <w:rsid w:val="00913D9F"/>
    <w:rsid w:val="009149A6"/>
    <w:rsid w:val="00914FD5"/>
    <w:rsid w:val="00915F28"/>
    <w:rsid w:val="0091703A"/>
    <w:rsid w:val="00917E4D"/>
    <w:rsid w:val="00920941"/>
    <w:rsid w:val="00922358"/>
    <w:rsid w:val="00923094"/>
    <w:rsid w:val="00923682"/>
    <w:rsid w:val="00924AD2"/>
    <w:rsid w:val="00924E90"/>
    <w:rsid w:val="009271F4"/>
    <w:rsid w:val="00927C00"/>
    <w:rsid w:val="00930FC1"/>
    <w:rsid w:val="00932A44"/>
    <w:rsid w:val="00932EA6"/>
    <w:rsid w:val="0093316E"/>
    <w:rsid w:val="009332D1"/>
    <w:rsid w:val="009333EE"/>
    <w:rsid w:val="00941B56"/>
    <w:rsid w:val="00942F2C"/>
    <w:rsid w:val="00945327"/>
    <w:rsid w:val="0094596F"/>
    <w:rsid w:val="00946B1E"/>
    <w:rsid w:val="009472C2"/>
    <w:rsid w:val="009477B8"/>
    <w:rsid w:val="00947BF0"/>
    <w:rsid w:val="00947DB2"/>
    <w:rsid w:val="009505A2"/>
    <w:rsid w:val="00951747"/>
    <w:rsid w:val="0095323B"/>
    <w:rsid w:val="009534F8"/>
    <w:rsid w:val="009538CC"/>
    <w:rsid w:val="009564FE"/>
    <w:rsid w:val="00956B06"/>
    <w:rsid w:val="00957060"/>
    <w:rsid w:val="00960045"/>
    <w:rsid w:val="00960210"/>
    <w:rsid w:val="00961228"/>
    <w:rsid w:val="0096359E"/>
    <w:rsid w:val="009639E1"/>
    <w:rsid w:val="009644ED"/>
    <w:rsid w:val="009645C6"/>
    <w:rsid w:val="00964823"/>
    <w:rsid w:val="00965063"/>
    <w:rsid w:val="00965A53"/>
    <w:rsid w:val="00965B10"/>
    <w:rsid w:val="00966325"/>
    <w:rsid w:val="009663AE"/>
    <w:rsid w:val="009672A1"/>
    <w:rsid w:val="00967CF9"/>
    <w:rsid w:val="00970510"/>
    <w:rsid w:val="009716FF"/>
    <w:rsid w:val="00972CAD"/>
    <w:rsid w:val="009744CE"/>
    <w:rsid w:val="0097613E"/>
    <w:rsid w:val="0097642C"/>
    <w:rsid w:val="00976897"/>
    <w:rsid w:val="0097769F"/>
    <w:rsid w:val="0098035A"/>
    <w:rsid w:val="00981EC6"/>
    <w:rsid w:val="00983F9D"/>
    <w:rsid w:val="00986A57"/>
    <w:rsid w:val="00987903"/>
    <w:rsid w:val="00987941"/>
    <w:rsid w:val="00991F72"/>
    <w:rsid w:val="00992F4F"/>
    <w:rsid w:val="00994907"/>
    <w:rsid w:val="00994991"/>
    <w:rsid w:val="00995632"/>
    <w:rsid w:val="00996E9F"/>
    <w:rsid w:val="009A06D9"/>
    <w:rsid w:val="009A182A"/>
    <w:rsid w:val="009A21D5"/>
    <w:rsid w:val="009A285A"/>
    <w:rsid w:val="009A3254"/>
    <w:rsid w:val="009A5D0F"/>
    <w:rsid w:val="009A7B99"/>
    <w:rsid w:val="009B08B8"/>
    <w:rsid w:val="009B0FB6"/>
    <w:rsid w:val="009B281F"/>
    <w:rsid w:val="009B3344"/>
    <w:rsid w:val="009B3573"/>
    <w:rsid w:val="009B4550"/>
    <w:rsid w:val="009B6281"/>
    <w:rsid w:val="009C04D4"/>
    <w:rsid w:val="009C0D22"/>
    <w:rsid w:val="009C1224"/>
    <w:rsid w:val="009C1766"/>
    <w:rsid w:val="009C1A2F"/>
    <w:rsid w:val="009C1F93"/>
    <w:rsid w:val="009C3851"/>
    <w:rsid w:val="009D2BEE"/>
    <w:rsid w:val="009D70B5"/>
    <w:rsid w:val="009E15AE"/>
    <w:rsid w:val="009E18CB"/>
    <w:rsid w:val="009E4966"/>
    <w:rsid w:val="009E4DC7"/>
    <w:rsid w:val="009E50D1"/>
    <w:rsid w:val="009E5ECC"/>
    <w:rsid w:val="009E6052"/>
    <w:rsid w:val="009E7B84"/>
    <w:rsid w:val="009F04A1"/>
    <w:rsid w:val="009F2353"/>
    <w:rsid w:val="009F75D8"/>
    <w:rsid w:val="00A02F88"/>
    <w:rsid w:val="00A0532B"/>
    <w:rsid w:val="00A059AA"/>
    <w:rsid w:val="00A06175"/>
    <w:rsid w:val="00A075EE"/>
    <w:rsid w:val="00A10969"/>
    <w:rsid w:val="00A114FF"/>
    <w:rsid w:val="00A1210F"/>
    <w:rsid w:val="00A12882"/>
    <w:rsid w:val="00A165B5"/>
    <w:rsid w:val="00A16764"/>
    <w:rsid w:val="00A168C6"/>
    <w:rsid w:val="00A1701C"/>
    <w:rsid w:val="00A171C8"/>
    <w:rsid w:val="00A17807"/>
    <w:rsid w:val="00A22E20"/>
    <w:rsid w:val="00A2405A"/>
    <w:rsid w:val="00A26CAB"/>
    <w:rsid w:val="00A27C53"/>
    <w:rsid w:val="00A27C93"/>
    <w:rsid w:val="00A300D9"/>
    <w:rsid w:val="00A301A2"/>
    <w:rsid w:val="00A304EC"/>
    <w:rsid w:val="00A305DF"/>
    <w:rsid w:val="00A30E05"/>
    <w:rsid w:val="00A313F0"/>
    <w:rsid w:val="00A31429"/>
    <w:rsid w:val="00A31E95"/>
    <w:rsid w:val="00A3372F"/>
    <w:rsid w:val="00A34F50"/>
    <w:rsid w:val="00A35D14"/>
    <w:rsid w:val="00A37E02"/>
    <w:rsid w:val="00A426D8"/>
    <w:rsid w:val="00A440BC"/>
    <w:rsid w:val="00A44520"/>
    <w:rsid w:val="00A454BB"/>
    <w:rsid w:val="00A45D7B"/>
    <w:rsid w:val="00A4627C"/>
    <w:rsid w:val="00A463A9"/>
    <w:rsid w:val="00A47234"/>
    <w:rsid w:val="00A47EE2"/>
    <w:rsid w:val="00A51214"/>
    <w:rsid w:val="00A53379"/>
    <w:rsid w:val="00A53A29"/>
    <w:rsid w:val="00A53C7E"/>
    <w:rsid w:val="00A54297"/>
    <w:rsid w:val="00A542D6"/>
    <w:rsid w:val="00A57788"/>
    <w:rsid w:val="00A57C2C"/>
    <w:rsid w:val="00A615FD"/>
    <w:rsid w:val="00A616B5"/>
    <w:rsid w:val="00A61DC7"/>
    <w:rsid w:val="00A62123"/>
    <w:rsid w:val="00A62A51"/>
    <w:rsid w:val="00A66EF0"/>
    <w:rsid w:val="00A71D9D"/>
    <w:rsid w:val="00A72177"/>
    <w:rsid w:val="00A724F7"/>
    <w:rsid w:val="00A729D7"/>
    <w:rsid w:val="00A7455E"/>
    <w:rsid w:val="00A746F8"/>
    <w:rsid w:val="00A74AF9"/>
    <w:rsid w:val="00A7528B"/>
    <w:rsid w:val="00A8104B"/>
    <w:rsid w:val="00A816AB"/>
    <w:rsid w:val="00A85008"/>
    <w:rsid w:val="00A85645"/>
    <w:rsid w:val="00A925CF"/>
    <w:rsid w:val="00A92DEA"/>
    <w:rsid w:val="00A934FF"/>
    <w:rsid w:val="00A93935"/>
    <w:rsid w:val="00A944A3"/>
    <w:rsid w:val="00A9680C"/>
    <w:rsid w:val="00A968EF"/>
    <w:rsid w:val="00A96D24"/>
    <w:rsid w:val="00A97BFA"/>
    <w:rsid w:val="00A97E96"/>
    <w:rsid w:val="00AA2B8A"/>
    <w:rsid w:val="00AA4245"/>
    <w:rsid w:val="00AA4E3E"/>
    <w:rsid w:val="00AA5316"/>
    <w:rsid w:val="00AA5B3D"/>
    <w:rsid w:val="00AA5C2E"/>
    <w:rsid w:val="00AA7DBA"/>
    <w:rsid w:val="00AB1D9A"/>
    <w:rsid w:val="00AB2291"/>
    <w:rsid w:val="00AB4600"/>
    <w:rsid w:val="00AB61B2"/>
    <w:rsid w:val="00AC2AF9"/>
    <w:rsid w:val="00AC4380"/>
    <w:rsid w:val="00AC6430"/>
    <w:rsid w:val="00AC6D77"/>
    <w:rsid w:val="00AD142D"/>
    <w:rsid w:val="00AD16B7"/>
    <w:rsid w:val="00AD1987"/>
    <w:rsid w:val="00AD2649"/>
    <w:rsid w:val="00AD2B07"/>
    <w:rsid w:val="00AD4C02"/>
    <w:rsid w:val="00AD5710"/>
    <w:rsid w:val="00AD68C4"/>
    <w:rsid w:val="00AD6ECF"/>
    <w:rsid w:val="00AE385E"/>
    <w:rsid w:val="00AE5AEE"/>
    <w:rsid w:val="00AE6659"/>
    <w:rsid w:val="00AE7604"/>
    <w:rsid w:val="00AF09BF"/>
    <w:rsid w:val="00AF12FB"/>
    <w:rsid w:val="00AF2278"/>
    <w:rsid w:val="00AF3F0F"/>
    <w:rsid w:val="00B0078E"/>
    <w:rsid w:val="00B00B47"/>
    <w:rsid w:val="00B00C73"/>
    <w:rsid w:val="00B020D6"/>
    <w:rsid w:val="00B04442"/>
    <w:rsid w:val="00B065AC"/>
    <w:rsid w:val="00B072CE"/>
    <w:rsid w:val="00B07A2B"/>
    <w:rsid w:val="00B10E67"/>
    <w:rsid w:val="00B11078"/>
    <w:rsid w:val="00B11BAD"/>
    <w:rsid w:val="00B12ABC"/>
    <w:rsid w:val="00B12B1A"/>
    <w:rsid w:val="00B1505F"/>
    <w:rsid w:val="00B158E0"/>
    <w:rsid w:val="00B15FCE"/>
    <w:rsid w:val="00B16540"/>
    <w:rsid w:val="00B174AB"/>
    <w:rsid w:val="00B17A27"/>
    <w:rsid w:val="00B20653"/>
    <w:rsid w:val="00B2270E"/>
    <w:rsid w:val="00B22AA9"/>
    <w:rsid w:val="00B23360"/>
    <w:rsid w:val="00B24B5A"/>
    <w:rsid w:val="00B2733C"/>
    <w:rsid w:val="00B27FCF"/>
    <w:rsid w:val="00B31ECD"/>
    <w:rsid w:val="00B325A9"/>
    <w:rsid w:val="00B32C01"/>
    <w:rsid w:val="00B3378B"/>
    <w:rsid w:val="00B34EB7"/>
    <w:rsid w:val="00B35534"/>
    <w:rsid w:val="00B35663"/>
    <w:rsid w:val="00B35E19"/>
    <w:rsid w:val="00B36D5C"/>
    <w:rsid w:val="00B37EFF"/>
    <w:rsid w:val="00B401B3"/>
    <w:rsid w:val="00B421CC"/>
    <w:rsid w:val="00B423D1"/>
    <w:rsid w:val="00B42945"/>
    <w:rsid w:val="00B42CB3"/>
    <w:rsid w:val="00B438F2"/>
    <w:rsid w:val="00B441D2"/>
    <w:rsid w:val="00B441F4"/>
    <w:rsid w:val="00B44E48"/>
    <w:rsid w:val="00B45D83"/>
    <w:rsid w:val="00B4747E"/>
    <w:rsid w:val="00B528B5"/>
    <w:rsid w:val="00B53BFA"/>
    <w:rsid w:val="00B571A4"/>
    <w:rsid w:val="00B57DCF"/>
    <w:rsid w:val="00B60314"/>
    <w:rsid w:val="00B60D2E"/>
    <w:rsid w:val="00B61F84"/>
    <w:rsid w:val="00B6253E"/>
    <w:rsid w:val="00B625E5"/>
    <w:rsid w:val="00B62E83"/>
    <w:rsid w:val="00B6539E"/>
    <w:rsid w:val="00B66207"/>
    <w:rsid w:val="00B71D53"/>
    <w:rsid w:val="00B724E9"/>
    <w:rsid w:val="00B7310A"/>
    <w:rsid w:val="00B7354F"/>
    <w:rsid w:val="00B740F1"/>
    <w:rsid w:val="00B82663"/>
    <w:rsid w:val="00B82EC4"/>
    <w:rsid w:val="00B830DF"/>
    <w:rsid w:val="00B842CC"/>
    <w:rsid w:val="00B844FF"/>
    <w:rsid w:val="00B8468E"/>
    <w:rsid w:val="00B857A5"/>
    <w:rsid w:val="00B9275A"/>
    <w:rsid w:val="00B93949"/>
    <w:rsid w:val="00B94FCE"/>
    <w:rsid w:val="00B95320"/>
    <w:rsid w:val="00B96E6F"/>
    <w:rsid w:val="00B97D59"/>
    <w:rsid w:val="00BA0645"/>
    <w:rsid w:val="00BA0A1F"/>
    <w:rsid w:val="00BA14FD"/>
    <w:rsid w:val="00BA2CE7"/>
    <w:rsid w:val="00BA47C6"/>
    <w:rsid w:val="00BA5CB3"/>
    <w:rsid w:val="00BB0E81"/>
    <w:rsid w:val="00BB2681"/>
    <w:rsid w:val="00BB2F20"/>
    <w:rsid w:val="00BB7849"/>
    <w:rsid w:val="00BC0436"/>
    <w:rsid w:val="00BC06B2"/>
    <w:rsid w:val="00BC1FA3"/>
    <w:rsid w:val="00BC55A2"/>
    <w:rsid w:val="00BC5E95"/>
    <w:rsid w:val="00BC629C"/>
    <w:rsid w:val="00BC71B3"/>
    <w:rsid w:val="00BD0337"/>
    <w:rsid w:val="00BD460A"/>
    <w:rsid w:val="00BD4AE5"/>
    <w:rsid w:val="00BD559E"/>
    <w:rsid w:val="00BE13AA"/>
    <w:rsid w:val="00BE13C4"/>
    <w:rsid w:val="00BE2571"/>
    <w:rsid w:val="00BE259C"/>
    <w:rsid w:val="00BE2D15"/>
    <w:rsid w:val="00BE2E72"/>
    <w:rsid w:val="00BE3387"/>
    <w:rsid w:val="00BE4E61"/>
    <w:rsid w:val="00BE6397"/>
    <w:rsid w:val="00BE6724"/>
    <w:rsid w:val="00BE67AA"/>
    <w:rsid w:val="00BE688D"/>
    <w:rsid w:val="00BE75AB"/>
    <w:rsid w:val="00BF346D"/>
    <w:rsid w:val="00BF40C0"/>
    <w:rsid w:val="00BF45EB"/>
    <w:rsid w:val="00BF473B"/>
    <w:rsid w:val="00BF6C57"/>
    <w:rsid w:val="00BF7FBA"/>
    <w:rsid w:val="00C02156"/>
    <w:rsid w:val="00C0289C"/>
    <w:rsid w:val="00C030BB"/>
    <w:rsid w:val="00C04355"/>
    <w:rsid w:val="00C0734E"/>
    <w:rsid w:val="00C10AEF"/>
    <w:rsid w:val="00C113C7"/>
    <w:rsid w:val="00C148D0"/>
    <w:rsid w:val="00C14B3A"/>
    <w:rsid w:val="00C21183"/>
    <w:rsid w:val="00C223D0"/>
    <w:rsid w:val="00C234D1"/>
    <w:rsid w:val="00C2531D"/>
    <w:rsid w:val="00C26159"/>
    <w:rsid w:val="00C27992"/>
    <w:rsid w:val="00C305C3"/>
    <w:rsid w:val="00C30BB1"/>
    <w:rsid w:val="00C30C1F"/>
    <w:rsid w:val="00C326BC"/>
    <w:rsid w:val="00C32F27"/>
    <w:rsid w:val="00C33AB4"/>
    <w:rsid w:val="00C33EED"/>
    <w:rsid w:val="00C34F1B"/>
    <w:rsid w:val="00C37BE3"/>
    <w:rsid w:val="00C4148B"/>
    <w:rsid w:val="00C441B7"/>
    <w:rsid w:val="00C451A9"/>
    <w:rsid w:val="00C45976"/>
    <w:rsid w:val="00C46490"/>
    <w:rsid w:val="00C46AFF"/>
    <w:rsid w:val="00C47C59"/>
    <w:rsid w:val="00C50EC3"/>
    <w:rsid w:val="00C51453"/>
    <w:rsid w:val="00C51AA6"/>
    <w:rsid w:val="00C52561"/>
    <w:rsid w:val="00C55C22"/>
    <w:rsid w:val="00C60599"/>
    <w:rsid w:val="00C60F76"/>
    <w:rsid w:val="00C614B5"/>
    <w:rsid w:val="00C6189E"/>
    <w:rsid w:val="00C61911"/>
    <w:rsid w:val="00C62560"/>
    <w:rsid w:val="00C63158"/>
    <w:rsid w:val="00C651B4"/>
    <w:rsid w:val="00C655E4"/>
    <w:rsid w:val="00C674E6"/>
    <w:rsid w:val="00C70161"/>
    <w:rsid w:val="00C75413"/>
    <w:rsid w:val="00C75C22"/>
    <w:rsid w:val="00C75DA5"/>
    <w:rsid w:val="00C76140"/>
    <w:rsid w:val="00C80C46"/>
    <w:rsid w:val="00C80CA0"/>
    <w:rsid w:val="00C827C1"/>
    <w:rsid w:val="00C83883"/>
    <w:rsid w:val="00C844FC"/>
    <w:rsid w:val="00C84E13"/>
    <w:rsid w:val="00C8549D"/>
    <w:rsid w:val="00C86FFF"/>
    <w:rsid w:val="00C87A59"/>
    <w:rsid w:val="00C87D88"/>
    <w:rsid w:val="00C90669"/>
    <w:rsid w:val="00C91916"/>
    <w:rsid w:val="00C91CD0"/>
    <w:rsid w:val="00C93D0D"/>
    <w:rsid w:val="00C94340"/>
    <w:rsid w:val="00C949CC"/>
    <w:rsid w:val="00C94DA0"/>
    <w:rsid w:val="00C97326"/>
    <w:rsid w:val="00CA13C5"/>
    <w:rsid w:val="00CA36B6"/>
    <w:rsid w:val="00CA4DEE"/>
    <w:rsid w:val="00CA568D"/>
    <w:rsid w:val="00CA5C03"/>
    <w:rsid w:val="00CA614D"/>
    <w:rsid w:val="00CA67F3"/>
    <w:rsid w:val="00CA703E"/>
    <w:rsid w:val="00CA7565"/>
    <w:rsid w:val="00CA7B7D"/>
    <w:rsid w:val="00CB16C1"/>
    <w:rsid w:val="00CB220B"/>
    <w:rsid w:val="00CB2648"/>
    <w:rsid w:val="00CB2E68"/>
    <w:rsid w:val="00CB453B"/>
    <w:rsid w:val="00CB52B7"/>
    <w:rsid w:val="00CC0E61"/>
    <w:rsid w:val="00CC17D3"/>
    <w:rsid w:val="00CC2E80"/>
    <w:rsid w:val="00CC67E1"/>
    <w:rsid w:val="00CC7D8B"/>
    <w:rsid w:val="00CD0166"/>
    <w:rsid w:val="00CD0AC8"/>
    <w:rsid w:val="00CD21B2"/>
    <w:rsid w:val="00CD270C"/>
    <w:rsid w:val="00CD3530"/>
    <w:rsid w:val="00CD37BF"/>
    <w:rsid w:val="00CD41C3"/>
    <w:rsid w:val="00CD509E"/>
    <w:rsid w:val="00CD579B"/>
    <w:rsid w:val="00CD5A7F"/>
    <w:rsid w:val="00CD6095"/>
    <w:rsid w:val="00CD6160"/>
    <w:rsid w:val="00CE024D"/>
    <w:rsid w:val="00CE1A7C"/>
    <w:rsid w:val="00CE1A9D"/>
    <w:rsid w:val="00CE2D2B"/>
    <w:rsid w:val="00CE49D9"/>
    <w:rsid w:val="00CE639F"/>
    <w:rsid w:val="00CE6B60"/>
    <w:rsid w:val="00CF1AD2"/>
    <w:rsid w:val="00CF2A00"/>
    <w:rsid w:val="00CF3212"/>
    <w:rsid w:val="00CF437F"/>
    <w:rsid w:val="00CF4BE4"/>
    <w:rsid w:val="00CF529E"/>
    <w:rsid w:val="00CF71CC"/>
    <w:rsid w:val="00CF7506"/>
    <w:rsid w:val="00D021DA"/>
    <w:rsid w:val="00D03B1A"/>
    <w:rsid w:val="00D040BA"/>
    <w:rsid w:val="00D040CD"/>
    <w:rsid w:val="00D053CE"/>
    <w:rsid w:val="00D05E51"/>
    <w:rsid w:val="00D0656D"/>
    <w:rsid w:val="00D103E2"/>
    <w:rsid w:val="00D104C9"/>
    <w:rsid w:val="00D122E3"/>
    <w:rsid w:val="00D16B1D"/>
    <w:rsid w:val="00D17A52"/>
    <w:rsid w:val="00D2081C"/>
    <w:rsid w:val="00D21FB6"/>
    <w:rsid w:val="00D244BD"/>
    <w:rsid w:val="00D24C95"/>
    <w:rsid w:val="00D26BA3"/>
    <w:rsid w:val="00D26BAD"/>
    <w:rsid w:val="00D306C9"/>
    <w:rsid w:val="00D30A81"/>
    <w:rsid w:val="00D34504"/>
    <w:rsid w:val="00D37291"/>
    <w:rsid w:val="00D37D22"/>
    <w:rsid w:val="00D400CF"/>
    <w:rsid w:val="00D424A3"/>
    <w:rsid w:val="00D42B26"/>
    <w:rsid w:val="00D4455B"/>
    <w:rsid w:val="00D44A52"/>
    <w:rsid w:val="00D46AAE"/>
    <w:rsid w:val="00D46C70"/>
    <w:rsid w:val="00D47309"/>
    <w:rsid w:val="00D507D3"/>
    <w:rsid w:val="00D50EC8"/>
    <w:rsid w:val="00D50FAE"/>
    <w:rsid w:val="00D51AA1"/>
    <w:rsid w:val="00D528D8"/>
    <w:rsid w:val="00D53309"/>
    <w:rsid w:val="00D54F16"/>
    <w:rsid w:val="00D551B2"/>
    <w:rsid w:val="00D5572A"/>
    <w:rsid w:val="00D5590C"/>
    <w:rsid w:val="00D62B4E"/>
    <w:rsid w:val="00D62EA8"/>
    <w:rsid w:val="00D6389D"/>
    <w:rsid w:val="00D63B54"/>
    <w:rsid w:val="00D641A6"/>
    <w:rsid w:val="00D65ADE"/>
    <w:rsid w:val="00D65FB8"/>
    <w:rsid w:val="00D70EEA"/>
    <w:rsid w:val="00D71A51"/>
    <w:rsid w:val="00D72AC1"/>
    <w:rsid w:val="00D732C2"/>
    <w:rsid w:val="00D732D0"/>
    <w:rsid w:val="00D7330B"/>
    <w:rsid w:val="00D73681"/>
    <w:rsid w:val="00D737AE"/>
    <w:rsid w:val="00D75405"/>
    <w:rsid w:val="00D75CCB"/>
    <w:rsid w:val="00D76155"/>
    <w:rsid w:val="00D769C3"/>
    <w:rsid w:val="00D84454"/>
    <w:rsid w:val="00D86F23"/>
    <w:rsid w:val="00D86F29"/>
    <w:rsid w:val="00D918E5"/>
    <w:rsid w:val="00D91AB0"/>
    <w:rsid w:val="00D933C3"/>
    <w:rsid w:val="00DA00D4"/>
    <w:rsid w:val="00DA074F"/>
    <w:rsid w:val="00DA0BA2"/>
    <w:rsid w:val="00DA2A7D"/>
    <w:rsid w:val="00DA56B8"/>
    <w:rsid w:val="00DA675D"/>
    <w:rsid w:val="00DA6AA5"/>
    <w:rsid w:val="00DA6B17"/>
    <w:rsid w:val="00DB03A8"/>
    <w:rsid w:val="00DB0E24"/>
    <w:rsid w:val="00DB305B"/>
    <w:rsid w:val="00DB730E"/>
    <w:rsid w:val="00DC10C8"/>
    <w:rsid w:val="00DC2488"/>
    <w:rsid w:val="00DC5DFC"/>
    <w:rsid w:val="00DC66D2"/>
    <w:rsid w:val="00DC7197"/>
    <w:rsid w:val="00DC78CB"/>
    <w:rsid w:val="00DC79F4"/>
    <w:rsid w:val="00DC7D2D"/>
    <w:rsid w:val="00DD2A5E"/>
    <w:rsid w:val="00DD3AA6"/>
    <w:rsid w:val="00DD44DF"/>
    <w:rsid w:val="00DD5066"/>
    <w:rsid w:val="00DD5BDA"/>
    <w:rsid w:val="00DD6076"/>
    <w:rsid w:val="00DD6AEE"/>
    <w:rsid w:val="00DD6EF6"/>
    <w:rsid w:val="00DE351D"/>
    <w:rsid w:val="00DE37A4"/>
    <w:rsid w:val="00DE6478"/>
    <w:rsid w:val="00DE6490"/>
    <w:rsid w:val="00DF061B"/>
    <w:rsid w:val="00DF1551"/>
    <w:rsid w:val="00DF1CFA"/>
    <w:rsid w:val="00DF1DB6"/>
    <w:rsid w:val="00DF42E0"/>
    <w:rsid w:val="00DF6302"/>
    <w:rsid w:val="00DF6765"/>
    <w:rsid w:val="00DF67B0"/>
    <w:rsid w:val="00E00465"/>
    <w:rsid w:val="00E0051D"/>
    <w:rsid w:val="00E015BD"/>
    <w:rsid w:val="00E018E0"/>
    <w:rsid w:val="00E02356"/>
    <w:rsid w:val="00E0251D"/>
    <w:rsid w:val="00E063FD"/>
    <w:rsid w:val="00E11145"/>
    <w:rsid w:val="00E11316"/>
    <w:rsid w:val="00E123E0"/>
    <w:rsid w:val="00E12E35"/>
    <w:rsid w:val="00E13750"/>
    <w:rsid w:val="00E15729"/>
    <w:rsid w:val="00E166BC"/>
    <w:rsid w:val="00E16FE5"/>
    <w:rsid w:val="00E200F9"/>
    <w:rsid w:val="00E20718"/>
    <w:rsid w:val="00E207EC"/>
    <w:rsid w:val="00E24575"/>
    <w:rsid w:val="00E256C7"/>
    <w:rsid w:val="00E302FB"/>
    <w:rsid w:val="00E308DB"/>
    <w:rsid w:val="00E325E5"/>
    <w:rsid w:val="00E35AA6"/>
    <w:rsid w:val="00E43E4E"/>
    <w:rsid w:val="00E444E2"/>
    <w:rsid w:val="00E452E8"/>
    <w:rsid w:val="00E45665"/>
    <w:rsid w:val="00E462C2"/>
    <w:rsid w:val="00E463FA"/>
    <w:rsid w:val="00E468FD"/>
    <w:rsid w:val="00E47C1C"/>
    <w:rsid w:val="00E5090D"/>
    <w:rsid w:val="00E51288"/>
    <w:rsid w:val="00E51AB7"/>
    <w:rsid w:val="00E524AC"/>
    <w:rsid w:val="00E52E15"/>
    <w:rsid w:val="00E53A08"/>
    <w:rsid w:val="00E54AE3"/>
    <w:rsid w:val="00E54EF5"/>
    <w:rsid w:val="00E56929"/>
    <w:rsid w:val="00E60E1A"/>
    <w:rsid w:val="00E65161"/>
    <w:rsid w:val="00E66F9B"/>
    <w:rsid w:val="00E71035"/>
    <w:rsid w:val="00E73E9B"/>
    <w:rsid w:val="00E746CC"/>
    <w:rsid w:val="00E83B6B"/>
    <w:rsid w:val="00E84425"/>
    <w:rsid w:val="00E87B2E"/>
    <w:rsid w:val="00E910BF"/>
    <w:rsid w:val="00E91812"/>
    <w:rsid w:val="00E92A3A"/>
    <w:rsid w:val="00E97B39"/>
    <w:rsid w:val="00EA051A"/>
    <w:rsid w:val="00EA2A2B"/>
    <w:rsid w:val="00EA410E"/>
    <w:rsid w:val="00EA4EAE"/>
    <w:rsid w:val="00EA5864"/>
    <w:rsid w:val="00EA62A5"/>
    <w:rsid w:val="00EA6C6B"/>
    <w:rsid w:val="00EA762A"/>
    <w:rsid w:val="00EA7A27"/>
    <w:rsid w:val="00EB0495"/>
    <w:rsid w:val="00EB0646"/>
    <w:rsid w:val="00EB0AE2"/>
    <w:rsid w:val="00EB4539"/>
    <w:rsid w:val="00EB53C8"/>
    <w:rsid w:val="00EB5D68"/>
    <w:rsid w:val="00EB77BB"/>
    <w:rsid w:val="00EB7F67"/>
    <w:rsid w:val="00EC0AC7"/>
    <w:rsid w:val="00EC2EFB"/>
    <w:rsid w:val="00EC3522"/>
    <w:rsid w:val="00EC3540"/>
    <w:rsid w:val="00EC3EA3"/>
    <w:rsid w:val="00EC44BB"/>
    <w:rsid w:val="00EC4F81"/>
    <w:rsid w:val="00EC5728"/>
    <w:rsid w:val="00EC5C2F"/>
    <w:rsid w:val="00EC5F7A"/>
    <w:rsid w:val="00ED2134"/>
    <w:rsid w:val="00ED3DC0"/>
    <w:rsid w:val="00ED495F"/>
    <w:rsid w:val="00ED4A08"/>
    <w:rsid w:val="00ED6872"/>
    <w:rsid w:val="00EE18BF"/>
    <w:rsid w:val="00EE357B"/>
    <w:rsid w:val="00EE3690"/>
    <w:rsid w:val="00EE6826"/>
    <w:rsid w:val="00EF0C06"/>
    <w:rsid w:val="00EF1677"/>
    <w:rsid w:val="00EF1CCC"/>
    <w:rsid w:val="00EF2E9C"/>
    <w:rsid w:val="00EF3308"/>
    <w:rsid w:val="00EF3E94"/>
    <w:rsid w:val="00EF47B0"/>
    <w:rsid w:val="00EF4DBB"/>
    <w:rsid w:val="00EF537F"/>
    <w:rsid w:val="00EF55A7"/>
    <w:rsid w:val="00EF776C"/>
    <w:rsid w:val="00EF7C5B"/>
    <w:rsid w:val="00F0025C"/>
    <w:rsid w:val="00F00F7A"/>
    <w:rsid w:val="00F031BB"/>
    <w:rsid w:val="00F03C35"/>
    <w:rsid w:val="00F0674D"/>
    <w:rsid w:val="00F06AF9"/>
    <w:rsid w:val="00F10501"/>
    <w:rsid w:val="00F11120"/>
    <w:rsid w:val="00F13891"/>
    <w:rsid w:val="00F142D3"/>
    <w:rsid w:val="00F16C92"/>
    <w:rsid w:val="00F16F33"/>
    <w:rsid w:val="00F17100"/>
    <w:rsid w:val="00F1730D"/>
    <w:rsid w:val="00F21CE8"/>
    <w:rsid w:val="00F223A7"/>
    <w:rsid w:val="00F22A3A"/>
    <w:rsid w:val="00F24256"/>
    <w:rsid w:val="00F26251"/>
    <w:rsid w:val="00F2783C"/>
    <w:rsid w:val="00F279CD"/>
    <w:rsid w:val="00F27A77"/>
    <w:rsid w:val="00F3010C"/>
    <w:rsid w:val="00F312A1"/>
    <w:rsid w:val="00F31A22"/>
    <w:rsid w:val="00F32306"/>
    <w:rsid w:val="00F333D6"/>
    <w:rsid w:val="00F34814"/>
    <w:rsid w:val="00F364AF"/>
    <w:rsid w:val="00F40E2E"/>
    <w:rsid w:val="00F43A5F"/>
    <w:rsid w:val="00F4443A"/>
    <w:rsid w:val="00F44A59"/>
    <w:rsid w:val="00F4571B"/>
    <w:rsid w:val="00F4678B"/>
    <w:rsid w:val="00F47507"/>
    <w:rsid w:val="00F508B4"/>
    <w:rsid w:val="00F51F93"/>
    <w:rsid w:val="00F54A53"/>
    <w:rsid w:val="00F55A64"/>
    <w:rsid w:val="00F55D87"/>
    <w:rsid w:val="00F55E0E"/>
    <w:rsid w:val="00F56993"/>
    <w:rsid w:val="00F56C95"/>
    <w:rsid w:val="00F57079"/>
    <w:rsid w:val="00F61E56"/>
    <w:rsid w:val="00F62634"/>
    <w:rsid w:val="00F62E38"/>
    <w:rsid w:val="00F63145"/>
    <w:rsid w:val="00F67E5C"/>
    <w:rsid w:val="00F709EB"/>
    <w:rsid w:val="00F7142B"/>
    <w:rsid w:val="00F72360"/>
    <w:rsid w:val="00F729D8"/>
    <w:rsid w:val="00F72CD9"/>
    <w:rsid w:val="00F731AD"/>
    <w:rsid w:val="00F73E0F"/>
    <w:rsid w:val="00F747B3"/>
    <w:rsid w:val="00F76EBD"/>
    <w:rsid w:val="00F8240C"/>
    <w:rsid w:val="00F83455"/>
    <w:rsid w:val="00F836C5"/>
    <w:rsid w:val="00F83E34"/>
    <w:rsid w:val="00F85EFF"/>
    <w:rsid w:val="00F861B1"/>
    <w:rsid w:val="00F87A5C"/>
    <w:rsid w:val="00F909E0"/>
    <w:rsid w:val="00F90B95"/>
    <w:rsid w:val="00F955D8"/>
    <w:rsid w:val="00F968BC"/>
    <w:rsid w:val="00F97815"/>
    <w:rsid w:val="00F97956"/>
    <w:rsid w:val="00F979D4"/>
    <w:rsid w:val="00FA1C6C"/>
    <w:rsid w:val="00FA234D"/>
    <w:rsid w:val="00FA28B2"/>
    <w:rsid w:val="00FA3048"/>
    <w:rsid w:val="00FA48C7"/>
    <w:rsid w:val="00FA4ABD"/>
    <w:rsid w:val="00FA756D"/>
    <w:rsid w:val="00FA770B"/>
    <w:rsid w:val="00FB059D"/>
    <w:rsid w:val="00FB064C"/>
    <w:rsid w:val="00FB1A02"/>
    <w:rsid w:val="00FB2B16"/>
    <w:rsid w:val="00FB2F31"/>
    <w:rsid w:val="00FB3042"/>
    <w:rsid w:val="00FB3C08"/>
    <w:rsid w:val="00FB627D"/>
    <w:rsid w:val="00FB78AB"/>
    <w:rsid w:val="00FB7ED1"/>
    <w:rsid w:val="00FC2488"/>
    <w:rsid w:val="00FC3C89"/>
    <w:rsid w:val="00FC3E97"/>
    <w:rsid w:val="00FC4FB4"/>
    <w:rsid w:val="00FC7090"/>
    <w:rsid w:val="00FD022F"/>
    <w:rsid w:val="00FD07E3"/>
    <w:rsid w:val="00FD1A3F"/>
    <w:rsid w:val="00FD2887"/>
    <w:rsid w:val="00FD38FA"/>
    <w:rsid w:val="00FD4842"/>
    <w:rsid w:val="00FD4D33"/>
    <w:rsid w:val="00FD6932"/>
    <w:rsid w:val="00FD708A"/>
    <w:rsid w:val="00FD7209"/>
    <w:rsid w:val="00FE170E"/>
    <w:rsid w:val="00FE20D6"/>
    <w:rsid w:val="00FE2B87"/>
    <w:rsid w:val="00FE45C0"/>
    <w:rsid w:val="00FF43E2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074791"/>
  <w15:docId w15:val="{8931C4BB-A6DD-471A-B7C8-30276EB1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22C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22C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qFormat/>
    <w:rsid w:val="00722C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722C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722C70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722C70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722C70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722C70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semiHidden/>
    <w:rsid w:val="00722C70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semiHidden/>
    <w:rsid w:val="00F4678B"/>
    <w:pPr>
      <w:tabs>
        <w:tab w:val="left" w:pos="720"/>
        <w:tab w:val="right" w:leader="dot" w:pos="9399"/>
      </w:tabs>
      <w:spacing w:line="360" w:lineRule="auto"/>
      <w:ind w:left="720" w:hanging="720"/>
    </w:pPr>
  </w:style>
  <w:style w:type="character" w:styleId="Hipercze">
    <w:name w:val="Hyperlink"/>
    <w:basedOn w:val="Domylnaczcionkaakapitu"/>
    <w:rsid w:val="00722C70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722C70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722C70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722C70"/>
    <w:pPr>
      <w:spacing w:after="120" w:line="480" w:lineRule="auto"/>
    </w:pPr>
  </w:style>
  <w:style w:type="paragraph" w:styleId="Tekstpodstawowy">
    <w:name w:val="Body Text"/>
    <w:basedOn w:val="Normalny"/>
    <w:link w:val="TekstpodstawowyZnak"/>
    <w:rsid w:val="00722C70"/>
    <w:pPr>
      <w:spacing w:after="120"/>
    </w:pPr>
  </w:style>
  <w:style w:type="paragraph" w:styleId="Stopka">
    <w:name w:val="footer"/>
    <w:basedOn w:val="Normalny"/>
    <w:rsid w:val="00722C7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22C70"/>
  </w:style>
  <w:style w:type="paragraph" w:customStyle="1" w:styleId="FR1">
    <w:name w:val="FR1"/>
    <w:rsid w:val="00722C70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722C70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722C70"/>
  </w:style>
  <w:style w:type="character" w:customStyle="1" w:styleId="DefaultTextZnakZnak">
    <w:name w:val="Default Text Znak Znak"/>
    <w:basedOn w:val="Domylnaczcionkaakapitu"/>
    <w:rsid w:val="00722C70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722C70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722C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722C70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722C70"/>
    <w:pPr>
      <w:jc w:val="both"/>
    </w:pPr>
    <w:rPr>
      <w:szCs w:val="20"/>
    </w:rPr>
  </w:style>
  <w:style w:type="paragraph" w:styleId="Tekstpodstawowy3">
    <w:name w:val="Body Text 3"/>
    <w:basedOn w:val="Normalny"/>
    <w:rsid w:val="00722C70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722C70"/>
    <w:pPr>
      <w:spacing w:after="120"/>
      <w:ind w:left="283"/>
    </w:pPr>
  </w:style>
  <w:style w:type="paragraph" w:styleId="Tekstpodstawowywcity2">
    <w:name w:val="Body Text Indent 2"/>
    <w:basedOn w:val="Normalny"/>
    <w:rsid w:val="00722C70"/>
    <w:pPr>
      <w:spacing w:after="120" w:line="480" w:lineRule="auto"/>
      <w:ind w:left="283"/>
    </w:pPr>
  </w:style>
  <w:style w:type="paragraph" w:styleId="NormalnyWeb">
    <w:name w:val="Normal (Web)"/>
    <w:basedOn w:val="Normalny"/>
    <w:rsid w:val="00722C70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722C70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9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53C7E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0C6F9A"/>
    <w:pPr>
      <w:numPr>
        <w:numId w:val="1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character" w:styleId="Odwoanieprzypisudolnego">
    <w:name w:val="footnote reference"/>
    <w:basedOn w:val="Domylnaczcionkaakapitu"/>
    <w:semiHidden/>
    <w:rsid w:val="000C6F9A"/>
    <w:rPr>
      <w:vertAlign w:val="superscript"/>
    </w:rPr>
  </w:style>
  <w:style w:type="character" w:styleId="UyteHipercze">
    <w:name w:val="FollowedHyperlink"/>
    <w:basedOn w:val="Domylnaczcionkaakapitu"/>
    <w:uiPriority w:val="99"/>
    <w:rsid w:val="006A3E80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semiHidden/>
    <w:rsid w:val="006A3E80"/>
    <w:rPr>
      <w:b/>
      <w:bCs/>
    </w:rPr>
  </w:style>
  <w:style w:type="paragraph" w:customStyle="1" w:styleId="Listanumerowana1">
    <w:name w:val="Lista numerowana1"/>
    <w:basedOn w:val="Normalny"/>
    <w:rsid w:val="006A3E80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Listapunktowana21">
    <w:name w:val="Lista punktowana 21"/>
    <w:basedOn w:val="Normalny"/>
    <w:rsid w:val="006A3E80"/>
    <w:pPr>
      <w:tabs>
        <w:tab w:val="num" w:pos="360"/>
      </w:tabs>
      <w:suppressAutoHyphens/>
      <w:ind w:left="-283"/>
    </w:pPr>
    <w:rPr>
      <w:lang w:eastAsia="ar-SA"/>
    </w:rPr>
  </w:style>
  <w:style w:type="character" w:customStyle="1" w:styleId="oznaczenie">
    <w:name w:val="oznaczenie"/>
    <w:basedOn w:val="Domylnaczcionkaakapitu"/>
    <w:rsid w:val="006A3E80"/>
  </w:style>
  <w:style w:type="paragraph" w:customStyle="1" w:styleId="Tekstblokowy1">
    <w:name w:val="Tekst blokowy1"/>
    <w:basedOn w:val="Normalny"/>
    <w:rsid w:val="004F5E20"/>
    <w:pPr>
      <w:tabs>
        <w:tab w:val="left" w:pos="7200"/>
      </w:tabs>
      <w:suppressAutoHyphens/>
      <w:ind w:left="567" w:right="50" w:hanging="567"/>
      <w:jc w:val="both"/>
    </w:pPr>
    <w:rPr>
      <w:sz w:val="22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40567D"/>
    <w:pPr>
      <w:numPr>
        <w:numId w:val="2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9271F4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CA36B6"/>
    <w:rPr>
      <w:vertAlign w:val="superscript"/>
    </w:rPr>
  </w:style>
  <w:style w:type="paragraph" w:customStyle="1" w:styleId="Tekstpodstawowy21">
    <w:name w:val="Tekst podstawowy 21"/>
    <w:basedOn w:val="Normalny"/>
    <w:rsid w:val="00CA36B6"/>
    <w:pPr>
      <w:suppressAutoHyphens/>
      <w:spacing w:after="120" w:line="480" w:lineRule="auto"/>
    </w:pPr>
    <w:rPr>
      <w:lang w:eastAsia="ar-SA"/>
    </w:rPr>
  </w:style>
  <w:style w:type="paragraph" w:customStyle="1" w:styleId="Tekstpodstawowywcity31">
    <w:name w:val="Tekst podstawowy wcięty 31"/>
    <w:basedOn w:val="Normalny"/>
    <w:rsid w:val="00CA36B6"/>
    <w:pPr>
      <w:suppressAutoHyphens/>
      <w:autoSpaceDE w:val="0"/>
      <w:spacing w:before="60" w:after="60"/>
      <w:ind w:left="1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WW-NormalnyWeb">
    <w:name w:val="WW-Normalny (Web)"/>
    <w:basedOn w:val="Normalny"/>
    <w:rsid w:val="00CA36B6"/>
    <w:pPr>
      <w:suppressAutoHyphens/>
      <w:spacing w:before="280" w:after="119"/>
    </w:pPr>
    <w:rPr>
      <w:rFonts w:ascii="Arial Unicode MS" w:eastAsia="Arial Unicode MS" w:hAnsi="Arial Unicode MS" w:cs="Arial Unicode MS"/>
      <w:lang w:eastAsia="ar-SA"/>
    </w:rPr>
  </w:style>
  <w:style w:type="paragraph" w:customStyle="1" w:styleId="Punktumowy">
    <w:name w:val="Punkt umowy"/>
    <w:basedOn w:val="Normalny"/>
    <w:rsid w:val="00CA36B6"/>
    <w:pPr>
      <w:spacing w:line="360" w:lineRule="auto"/>
      <w:jc w:val="both"/>
    </w:pPr>
    <w:rPr>
      <w:rFonts w:ascii="Arial" w:hAnsi="Arial"/>
      <w:sz w:val="22"/>
      <w:szCs w:val="20"/>
      <w:lang w:eastAsia="zh-CN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060EE5"/>
    <w:pPr>
      <w:ind w:left="708"/>
    </w:pPr>
  </w:style>
  <w:style w:type="character" w:styleId="Odwoaniedokomentarza">
    <w:name w:val="annotation reference"/>
    <w:basedOn w:val="Domylnaczcionkaakapitu"/>
    <w:rsid w:val="00355F99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55258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40D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40DEA"/>
  </w:style>
  <w:style w:type="character" w:styleId="Odwoanieprzypisukocowego">
    <w:name w:val="endnote reference"/>
    <w:basedOn w:val="Domylnaczcionkaakapitu"/>
    <w:rsid w:val="00540DE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972C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B31ECD"/>
    <w:pPr>
      <w:suppressAutoHyphens/>
      <w:spacing w:after="200" w:line="276" w:lineRule="auto"/>
      <w:ind w:left="720"/>
      <w:contextualSpacing/>
    </w:pPr>
    <w:rPr>
      <w:rFonts w:ascii="Calibri" w:eastAsia="Liberation Sans" w:hAnsi="Calibri" w:cs="Calibri"/>
      <w:kern w:val="2"/>
      <w:sz w:val="22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locked/>
    <w:rsid w:val="002F0E5E"/>
    <w:rPr>
      <w:sz w:val="24"/>
      <w:szCs w:val="24"/>
    </w:rPr>
  </w:style>
  <w:style w:type="paragraph" w:customStyle="1" w:styleId="Normalnyzwyrnieniem">
    <w:name w:val="Normalny z wyróżnieniem"/>
    <w:basedOn w:val="Normalny"/>
    <w:link w:val="NormalnyzwyrnieniemZnak"/>
    <w:qFormat/>
    <w:rsid w:val="006C27E7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6C27E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s-nowrap">
    <w:name w:val="ms-nowrap"/>
    <w:rsid w:val="005B18F8"/>
  </w:style>
  <w:style w:type="table" w:customStyle="1" w:styleId="Tabela-Siatka2">
    <w:name w:val="Tabela - Siatka2"/>
    <w:basedOn w:val="Standardowy"/>
    <w:next w:val="Tabela-Siatka"/>
    <w:uiPriority w:val="59"/>
    <w:rsid w:val="00011F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A1701C"/>
    <w:pPr>
      <w:spacing w:before="100" w:beforeAutospacing="1" w:after="100" w:afterAutospacing="1"/>
    </w:pPr>
  </w:style>
  <w:style w:type="paragraph" w:customStyle="1" w:styleId="font5">
    <w:name w:val="font5"/>
    <w:basedOn w:val="Normalny"/>
    <w:rsid w:val="00A1701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Normalny"/>
    <w:rsid w:val="00A1701C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7">
    <w:name w:val="font7"/>
    <w:basedOn w:val="Normalny"/>
    <w:rsid w:val="00A1701C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Normalny"/>
    <w:rsid w:val="00A170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ny"/>
    <w:rsid w:val="00A1701C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Normalny"/>
    <w:rsid w:val="00A1701C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Normalny"/>
    <w:rsid w:val="00A1701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69">
    <w:name w:val="xl69"/>
    <w:basedOn w:val="Normalny"/>
    <w:rsid w:val="00A1701C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70">
    <w:name w:val="xl70"/>
    <w:basedOn w:val="Normalny"/>
    <w:rsid w:val="00A1701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Normalny"/>
    <w:rsid w:val="00A170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Normalny"/>
    <w:rsid w:val="00A1701C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ny"/>
    <w:rsid w:val="00A170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ny"/>
    <w:rsid w:val="00A1701C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ny"/>
    <w:rsid w:val="00A170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76">
    <w:name w:val="xl76"/>
    <w:basedOn w:val="Normalny"/>
    <w:rsid w:val="00A170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77">
    <w:name w:val="xl77"/>
    <w:basedOn w:val="Normalny"/>
    <w:rsid w:val="00A1701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ny"/>
    <w:rsid w:val="00A170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Normalny"/>
    <w:rsid w:val="00A1701C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Normalny"/>
    <w:rsid w:val="00A1701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Normalny"/>
    <w:rsid w:val="00A170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Normalny"/>
    <w:rsid w:val="00A170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Normalny"/>
    <w:rsid w:val="00A170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Normalny"/>
    <w:rsid w:val="00A1701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Normalny"/>
    <w:rsid w:val="00A1701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ny"/>
    <w:rsid w:val="00A170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ny"/>
    <w:rsid w:val="00A1701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ny"/>
    <w:rsid w:val="00A1701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Normalny"/>
    <w:rsid w:val="00A1701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Normalny"/>
    <w:rsid w:val="00A1701C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Normalny"/>
    <w:rsid w:val="00A170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Normalny"/>
    <w:rsid w:val="00A1701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A1701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A1701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Normalny"/>
    <w:rsid w:val="00A1701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Nagwek2Znak1">
    <w:name w:val="Nagłówek 2 Znak1"/>
    <w:aliases w:val="Nagłówek 2 Znak Znak"/>
    <w:link w:val="Nagwek2"/>
    <w:locked/>
    <w:rsid w:val="002E41A1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XV+8By7feP5pTrpCcvXL+lEYfuyLAfNSblATrMF1Pwc=</DigestValue>
    </Reference>
    <Reference Type="http://www.w3.org/2000/09/xmldsig#Object" URI="#idOfficeObject">
      <DigestMethod Algorithm="http://www.w3.org/2001/04/xmlenc#sha256"/>
      <DigestValue>2yBwvw7WzJC6QT+y3tVyZMB7FLPORU+9kl/XSJv9IIo=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Kt9kT9nJCka7zWScZw1Y5SMWVOpCyYf2jViMzzqplbU=</DigestValue>
    </Reference>
    <Reference Type="http://www.w3.org/2000/09/xmldsig#Object" URI="#idValidSigLnImg">
      <DigestMethod Algorithm="http://www.w3.org/2001/04/xmlenc#sha256"/>
      <DigestValue>uSAWIfnLhu4oQJoPMVldgmYlsADFzG1kpKAxeOmZSpE=</DigestValue>
    </Reference>
    <Reference Type="http://www.w3.org/2000/09/xmldsig#Object" URI="#idInvalidSigLnImg">
      <DigestMethod Algorithm="http://www.w3.org/2001/04/xmlenc#sha256"/>
      <DigestValue>gK+r6+kohX9lSi45mOnhk24atQjx1TnSX9GGFfcMJCI=</DigestValue>
    </Reference>
  </SignedInfo>
  <SignatureValue>y+JRF7yQg1GKWbI2fbnG+96EOacO5vHMf7I2Swc8SdbNgfYsHKDT6nPuQm5jUaDVsxT3do+jZnZ8
/hFe1u6je8i48IsUrZltGlYPPoM1LqIl4n/ORkh5gmohqDYlMNq8ckD9cV5mVPz6t/rE/08t6/NN
Vf/w0detaWKt8rk8H8y9Z2Asnu8UzvjW9q5PLMnauGgnU6rm/rP9pyG8okqNpMaPY+ONapeSkDkF
xNLoroH7/Gb8/Ew2sWlJ0bN8P0LZJF+4J2A2FFNN9EutEfQHP0ZXTmYskzetCVN+sRBoVeO1YEmM
bwm5PgKrIteno6jOA8Q9Y1mRQ19jL3v3iH3Ubg==</SignatureValue>
  <KeyInfo>
    <X509Data>
      <X509Certificate>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BTkC58jjSUXslstCokefO1qZfT2a1ri8O6NGZa5SpDY=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7sc71vHhJ4bOUtAKeeBYP79DeAlcFiVcY4xJ/riPawo=</DigestValue>
      </Reference>
      <Reference URI="/word/endnotes.xml?ContentType=application/vnd.openxmlformats-officedocument.wordprocessingml.endnotes+xml">
        <DigestMethod Algorithm="http://www.w3.org/2001/04/xmlenc#sha256"/>
        <DigestValue>vRfFqRGyJuMmtgDHRM9tc8QBFgn6FPbaps5vZ/UQU2s=</DigestValue>
      </Reference>
      <Reference URI="/word/fontTable.xml?ContentType=application/vnd.openxmlformats-officedocument.wordprocessingml.fontTable+xml">
        <DigestMethod Algorithm="http://www.w3.org/2001/04/xmlenc#sha256"/>
        <DigestValue>+CkbLvirwSpgnXoG9UhbcsqggljG5AYzqYrLB84lqVY=</DigestValue>
      </Reference>
      <Reference URI="/word/footer1.xml?ContentType=application/vnd.openxmlformats-officedocument.wordprocessingml.footer+xml">
        <DigestMethod Algorithm="http://www.w3.org/2001/04/xmlenc#sha256"/>
        <DigestValue>r3F+4hKs5/17xt/9BxY6MkZ9hsbcSZgcWkYTcW7LFTQ=</DigestValue>
      </Reference>
      <Reference URI="/word/footer2.xml?ContentType=application/vnd.openxmlformats-officedocument.wordprocessingml.footer+xml">
        <DigestMethod Algorithm="http://www.w3.org/2001/04/xmlenc#sha256"/>
        <DigestValue>g6aKhVQizzL9mpaWv7tN1ewtl2Ehca1q1s3ErAs03Pk=</DigestValue>
      </Reference>
      <Reference URI="/word/footer3.xml?ContentType=application/vnd.openxmlformats-officedocument.wordprocessingml.footer+xml">
        <DigestMethod Algorithm="http://www.w3.org/2001/04/xmlenc#sha256"/>
        <DigestValue>xp7MvKQQWt5rTjbhyHTPju6FVThQ75aX3YH0V2EeL+E=</DigestValue>
      </Reference>
      <Reference URI="/word/footer4.xml?ContentType=application/vnd.openxmlformats-officedocument.wordprocessingml.footer+xml">
        <DigestMethod Algorithm="http://www.w3.org/2001/04/xmlenc#sha256"/>
        <DigestValue>PCW4v6pBOLpejpP2f9jPEdZPv34oV8omD6jZA0L6P28=</DigestValue>
      </Reference>
      <Reference URI="/word/footnotes.xml?ContentType=application/vnd.openxmlformats-officedocument.wordprocessingml.footnotes+xml">
        <DigestMethod Algorithm="http://www.w3.org/2001/04/xmlenc#sha256"/>
        <DigestValue>uQ4hqXJC4blSdQiAJWyZrFjwu4AMmDaHEFLJQRu52JU=</DigestValue>
      </Reference>
      <Reference URI="/word/header1.xml?ContentType=application/vnd.openxmlformats-officedocument.wordprocessingml.header+xml">
        <DigestMethod Algorithm="http://www.w3.org/2001/04/xmlenc#sha256"/>
        <DigestValue>LKroUhpKb+XiuEN5FRuJl1QW5IvGjbpPiWe985BjNYg=</DigestValue>
      </Reference>
      <Reference URI="/word/header2.xml?ContentType=application/vnd.openxmlformats-officedocument.wordprocessingml.header+xml">
        <DigestMethod Algorithm="http://www.w3.org/2001/04/xmlenc#sha256"/>
        <DigestValue>xvhHu6gkPkg1Fdg4CxZOvxtze8ebk5jHxOJ5Bb9FTSM=</DigestValue>
      </Reference>
      <Reference URI="/word/header3.xml?ContentType=application/vnd.openxmlformats-officedocument.wordprocessingml.header+xml">
        <DigestMethod Algorithm="http://www.w3.org/2001/04/xmlenc#sha256"/>
        <DigestValue>AMlM//R8w15ULh0vO1EUgwZXIeByAwHCHoCFr1G8RZo=</DigestValue>
      </Reference>
      <Reference URI="/word/header4.xml?ContentType=application/vnd.openxmlformats-officedocument.wordprocessingml.header+xml">
        <DigestMethod Algorithm="http://www.w3.org/2001/04/xmlenc#sha256"/>
        <DigestValue>PW4bs0UwYZFpyZbgajmr+QMqf8a7BQ1hz2ZGFYDkmOY=</DigestValue>
      </Reference>
      <Reference URI="/word/media/image1.emf?ContentType=image/x-emf">
        <DigestMethod Algorithm="http://www.w3.org/2001/04/xmlenc#sha256"/>
        <DigestValue>/NwG7h0qxdYa5RifYhf2WNTzM5fHUY3mgnDdYKbAap0=</DigestValue>
      </Reference>
      <Reference URI="/word/media/image2.emf?ContentType=image/x-emf">
        <DigestMethod Algorithm="http://www.w3.org/2001/04/xmlenc#sha256"/>
        <DigestValue>S8YiNPdgxKE8lR2Ly8KfNX8F620X5OIUKHiY02wQQJI=</DigestValue>
      </Reference>
      <Reference URI="/word/media/image3.png?ContentType=image/png">
        <DigestMethod Algorithm="http://www.w3.org/2001/04/xmlenc#sha256"/>
        <DigestValue>rp/g2DWPFWkPAiJCimksrXVn63cUchriBbCUpzh/Fuo=</DigestValue>
      </Reference>
      <Reference URI="/word/numbering.xml?ContentType=application/vnd.openxmlformats-officedocument.wordprocessingml.numbering+xml">
        <DigestMethod Algorithm="http://www.w3.org/2001/04/xmlenc#sha256"/>
        <DigestValue>p2qFM5yAzKB1GdQEeKdWAKVjVhopMiRJatERtrP3yuo=</DigestValue>
      </Reference>
      <Reference URI="/word/settings.xml?ContentType=application/vnd.openxmlformats-officedocument.wordprocessingml.settings+xml">
        <DigestMethod Algorithm="http://www.w3.org/2001/04/xmlenc#sha256"/>
        <DigestValue>o1eGfl67gJmVORNGO839oAOL5cSUieqqseUOI8hSzps=</DigestValue>
      </Reference>
      <Reference URI="/word/styles.xml?ContentType=application/vnd.openxmlformats-officedocument.wordprocessingml.styles+xml">
        <DigestMethod Algorithm="http://www.w3.org/2001/04/xmlenc#sha256"/>
        <DigestValue>1KXCFx0WSFVYCkfyXijVcIlSMYJCb0cnCuINe/MdDAk=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VRAPZzYATXmU69nK4L1TfG5V5ZXsaWXtNgP6JrM/ooo=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2026-02-17T09:54:34Z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{5E0610CE-AF02-4B11-8306-49B0AC60CAA3}</SetupID>
          <SignatureText/>
          <SignatureImage>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WEREREREREREREREREREREREREREREREREREREREREREREREREREREREREREREREREREREREREREREREREREREREREREREREREREQERERERERERF1QRERERERERERERERERERERERERERERERERERERERERERERERERERERERERERERERERERERERERERERERERpVpxEREREREREREREQERERERERERFlsREREREREREREREREREREREREXYRERERERSCLBERERERERERERERERERERERERERERERERERERERERERF1VVVacREREREREREREQERERERERERESWRERERERERERERERE1cRERERFlsxEREREWVVVdMRERERERERERERERERERERERER1awREWcRERERERERdVt3clWBEREREREREREQERERERERERER1YEREREqYRERElcREVUREREREaUhEaUhEbXBEXWjERdVERElwRERERERERJVhBEaXEJYF1VSEXWjEREWWxERERO1kREREREREREQERERERERERERNVMRERElIRERElUREdVxERFBEUVXEaVSESVxERhbERO1wRHFUxERFlVbwRtVtYEVXBElqFlrUWVTEREdXBERERE7VxEREREREREQERERERERERERHlkRERElVBEREVVBEZXhERGaERVVEZVVkSWRERHlkREloREVWRERFVVVURJadVoeUhEaVVURUhVXEREVUREREREXVREREREREREQERERERERERERFLtBERHFXBEREYWBEWVRERGVMRtVYZW7WCUhEREb0RElVxEZUhERpSERMRNVYSW5XRETpVURE8VYERGlIRERERERlYEREREREREQERERERE9cRERESWhERE1XREREWVRERVXERF7gRJVs3XTpbVRERESWRF1VUERVREXVTERERF10Ra6VUERHVUxEYVdYTxVYRERERERElkREREREREQERERERF1VBEREXVXEREZVZERERVUERJSERESVBJeUvVRGlVZERH1XxEVVVQRVXEXVREREREVXxFOVeERFFWRERpVVVVaEREREREREVVxEREREREQERERERE9WBERER1bEREUVVMRERlXERhSERETXUJZhaXREYW9ERxVIREaW1vB1REWVWEREREcVRERhVwREdXRERdVVVWTEREREREREXXTEREREREQERERERETVTERERZVwRERhVgRERFSERdVERERdVVUElXBEREdrVVSEREUc0tVVRERVcERERERVcERHFsxEXVRERFV1VIRERERERERERTWEREREREQERERERERlZERERFVURERRVoREREqERRVQRERGVWREfkREREZVVXxERERERElWhVxlaERERERlaEREeVBERmRERFVn1XkEREREREREREREREREREQERERERERHVQRERGVWhERGFUxERGFERF1wREREUcxERERERERdzERERERERERc2XBHVoxEcKXhVERERYRERERERGV0TtbcREREREREREREREREREQEREREREREVIREREbtSEREaVxERF1kREScREREREREREREREREREREREREREREXUhEdVXEbVVVdEREREREREREREVURGbWBEREREREREREREREREQERERERERESVxERESqVkREfUhERFF4REREREREREREREREREREREREREREREREXWhER+iEUmZLhERERERERERERESURERVeEREREREREREREREREQERERERERERpTEREcVysxER1XEREVURERERERERERERERERERERERERERERERERVREREREREREREREREREREREREcUhERPV0REREREREREREREREQERERERERERS9ERERuh20ERJVcREbVhERERYRERERERERERERERERERERERERERVTEREREREREREREREREREREREXWhEREXYREREREREREREREREQERERERERERGVQRERJRFeERlVURESVxERERURERERERERERERERERERERERERERlSERERERERERERERERERERERERVREREREREREREREREREREREQEREREREREREd0RERJYHFgRdS0hESWBEREWWhERERERERERERERERERERERERERRSERERERERERERERERERERERERtTEREREREREREREREREREREQERERERERERETujERZSEUXBdVHSESUhERER1TERERERERERERERERERERERERERG1ERERERERERERERERERERERERhXEREREREREREREREREREREQERERERERERERdaERFVERledVdF4SUhERERlaEREREREREREREREREREREREREREl8RERERERERERERERERERERERdSEREREREREREREREREREREQERERERERERERGVcRGlMREltVcXrYUhERERGlgxERERERERERERERERERERERERGFkRERERERERERERERERERERERFbEREREREREREREREREREREQEREREREREREREXWRGVcREZtVMRElWBEREREYWBERERERERERERERERERERERERFloRERERERERERERERERERERERF8EREREREREREREREREREREQERERERERERERERlZGVIRERepEREXlBERERERERERERERERERERERERERERERERESVxEREREREREREREREREREREREREREREREREREREREREREREQERERERERERERERF1gVIREREREREREREREREREREREREREREREREREREREREREREXVxEREREREREREREREREREREREREREREREREREREREREREREQEREREREREREREREWVVIREREREREREREREREREREREREREREREREREREREREREREREREREREREREREREREREREREREREREREREREREREREREREREQERERERERERERERERRVIREREREREREREREREREREREREREREREREREREREREREREREREREREREREREREREREREREREREREREREREREREREREREREQERERERERERERERERESM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TAAAAGQAAAAAAAAAAAAAAPoAAAA9AAAAAAAAAAAAAAD7AAAAP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3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2026-02-17T09:54:34Z</xd:SigningTime>
          <xd:SigningCertificate>
            <xd:Cert>
              <xd:CertDigest>
                <DigestMethod Algorithm="http://www.w3.org/2001/04/xmlenc#sha256"/>
                <DigestValue>82OGIx0LkBDoXirzkSvnF7FlqH5vBNTnjffyr1DfKZY=</DigestValue>
              </xd:CertDigest>
              <xd:IssuerSerial>
                <X509IssuerName>CN=TAURON CA1, O=TAURON, C=PL</X509IssuerName>
                <X509SerialNumber>1858862877826758614955027260532247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H8BAAC/AAAAAAAAAAAAAACYFwAAwAsAACBFTUYAAAEAzCkAAMM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sBAAAGAAAAagEAABoAAAAbAQAABgAAAFA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//////////9gAAAAMQA3AC4AMAAy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RER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iQgT8AAAAAAAAAAAotgD8AAGhCAAAcQiQAAAAkAAAAOJCBPwAAAAAAAAAACi2APwAAaEIAABxCBAAAAHMAAAAMAAAAAAAAAA0AAAAQAAAAOgAAACc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7AAAAPgAAAAAAAAAhAAAACAAAAGIAAAAMAAAAAQAAABUAAAAMAAAABAAAABUAAAAMAAAABAAAAFEAAAAsDgAAOgAAACcAAAA3AQAAZAAAAAAAAAAAAAAAAAAAAAAAAACnAAAAKQAAAFAAAABoAAAAuAAAAHQNAAAAAAAAIADMAPsAAAA+AAAAKAAAAKcAAAApAAAAAQAEAAAAAAAAAAAAAAAAAAAAAAAQAAAAAAAAAAAAAAD///8A+KeMAP7x7AD96eMA9HtTAP3i2QD708YA+bagAPq9qQD2kXAA9YpnAPrFswD2mXkA95x+APze1Q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YRERERERERERERERERERERERERERERERERERERERERERERERERERERERERERERERERERERERERERERERERERERERERERERERERERAREREREREREXVBERERERERERERERERERERERERERERERERERERERERERERERERERERERERERERERERERERERERERERERERGlWnERERERERERERERAREREREREREWWxERERERERERERERERERERERERdhERERERFIIsEREREREREREREREREREREREREREREREREREREREREREXVVVVpxERERERERERERARERERERERERJZERERERERERERERETVxEREREWWzERERERZVVV0xERERERERERERERERERERERERHVrBERZxERERERERF1W3dyVYERERERERERERARERERERERERHVgRERESphERESVxERVRERERERpSERpSERtcERdaMRF1URESXBERERERERElWEERpcQlgXVVIRdaMRERZbERERE7WRERERERERERARERERERERERE1UxERESUhERESVRER1XEREUERRVcRpVIRJXERGFsRE7XBEcVTEREWVVvBG1W1gRVcESWoWWtRZVMRER1cERERETtXERERERERERAREREREREREREeWRERESVUERERVUERleEREZoRFVURlVWRJZEREeWRESWhERVZEREVVVVRElp1Wh5SERpVVRFSFVcRERVRERERERdVERERERERERAREREREREREREUu0EREcVcERERhYERZVEREZUxG1VhlbtYJSERERvRESVXERlSERGlIRExE1VhJbldEROlVRETxVgREaUhERERERGVgRERERERERARERERET1xERERJaERETVdERERZVERFVcREXuBElWzddOltVERERJZEXVVQRFVERdVMREREXXRFrpVQREdVTERhV1hPFVhERERERESWRERERERERAREREREXVUERERdVcRERlVkRERFVQRElIRERJUEl5S9VEaVVkREfVfERVVVBFVcRdVERERERVfEU5V4REUVZERGlVVVVoRERERERERVXERERERERARERERET1YERERHVsRERRVUxERGVcRGFIRERNdQlmFpdERhb0RHFUhERpbW8HVERZVYRERERxVERGFXBER1dERF1VVVZMRERERERERddMRERERERARERERERNVMRERFlXBERGFWBEREVIRF1URERF1VVQSVcERER2tVVIRERRzS1VVERFVwRERERFVwREcWzERdVEREVXVUhERERERERERFNYRERERERARERERERGVkREREVVRERFFWhERESoRFFVBEREZVZER+RERERlVVfERERERESVaFXGVoRERERGVoRER5UERGZEREVWfVeQRERERERERERERERERERAREREREREdVBEREZVaEREYVTEREYUREXXBERERRzERERERERF3MRERERERERFzZcEdWjERwpeFURERFhEREREREZXRO1txERERERERERERERERERARERERERERUhERERu1IRERpXEREXWRERJxERERERERERERERERERERERERERERdSER1VcRtVVV0RERERERERERERVREZtYERERERERERERERERERARERERERERJXERERKpWRER9SEREUXhERERERERERERERERERERERERERERERERdaERH6IRSZkuERERERERERERERJRERFV4RERERERERERERERERARERERERERGlMRERxXKzERHVcRERVRERERERERERERERERERERERERERERERERFVERERERERERERERERERERERERxSERE9XRERERERERERERERERARERERERERFL0RERG6HbQRElVxERtWERERFhERERERERERERERERERERERERERFVMRERERERERERERERERERERERdaERERdhERERERERERERERERAREREREREREZVBERElEV4RGVVRERJXERERFRERERERERERERERERERERERERERGVIRERERERERERERERERERERERFVERERERERERERERERERERERARERERERERER3RERElgcWBF1LSERJYERERZaERERERERERERERERERERERERERFFIRERERERERERERERERERERERG1MRERERERERERERERERERERARERERERERERO6MRFlIRRcF1UdIRJSERERHVMREREREREREREREREREREREREREbURERERERERERERERERERERERGFcRERERERERERERERERERERARERERERERERF1oREVURGV51V0XhJSERERGVoRERERERERERERERERERERERERESXxERERERERERERERERERERERF1IRERERERERERERERERERERAREREREREREREZVxEaUxESW1VxethSEREREaWDEREREREREREREREREREREREREYWREREREREREREREREREREREREVsRERERERERERERERERERERARERERERERERERdZEZVxERm1UxESVYERERERhYEREREREREREREREREREREREREWWhEREREREREREREREREREREREXwRERERERERERERERERERERARERERERERERERGVkZUhERF6kREReUERERERERERERERERERERERERERERERERERJXERERERERERERERERERERERERERERERERERERERERERERERAREREREREREREREXWBUhERERERERERERERERERERERERERERERERERERERERERERdXERERERERERERERERERERERERERERERERERERERERERERERARERERERERERERERZVUhERERERERERERERERERERERERERERERERERERERERERERERERERERERERERERERERERERERERERERERERERERERERERERARERERERERERERERFFUhERERERERERERERERERERERERERERERERERERERERERERERERERERERERERERERERERERERERERERERERERERERERERERARERERERERERERERERIx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</Object>
  <Object Id="idInvalidSigLnImg">AQAAAGwAAAAAAAAAAAAAAH8BAAC/AAAAAAAAAAAAAACYFwAAwAsAACBFTUYAAAEAlDEAAMo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//////////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iQgT8AAAAAAAAAAAotgD8AAGhCAAAcQiQAAAAkAAAAOJCBPwAAAAAAAAAACi2APwAAaEIAABxCBAAAAHMAAAAMAAAAAAAAAA0AAAAQAAAAOgAAACc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7AAAAPgAAAAAAAAAhAAAACAAAAGIAAAAMAAAAAQAAABUAAAAMAAAABAAAABUAAAAMAAAABAAAAFEAAAAsDgAAOgAAACcAAAA3AQAAZAAAAAAAAAAAAAAAAAAAAAAAAACnAAAAKQAAAFAAAABoAAAAuAAAAHQNAAAAAAAAIADMAPsAAAA+AAAAKAAAAKcAAAApAAAAAQAEAAAAAAAAAAAAAAAAAAAAAAAQAAAAAAAAAAAAAAD///8A+KeMAP7x7AD96eMA9HtTAP3i2QD708YA+bagAPq9qQD2kXAA9YpnAPrFswD2mXkA95x+APze1Q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YRERERERERERERERERERERERERERERERERERERERERERERERERERERERERERERERERERERERERERERERERERERERERERERERERERAREREREREREXVBERERERERERERERERERERERERERERERERERERERERERERERERERERERERERERERERERERERERERERERERGlWnERERERERERERERAREREREREREWWxERERERERERERERERERERERERdhERERERFIIsEREREREREREREREREREREREREREREREREREREREREREXVVVVpxERERERERERERARERERERERERJZERERERERERERERETVxEREREWWzERERERZVVV0xERERERERERERERERERERERERHVrBERZxERERERERF1W3dyVYERERERERERERARERERERERERHVgRERESphERESVxERVRERERERpSERpSERtcERdaMRF1URESXBERERERERElWEERpcQlgXVVIRdaMRERZbERERE7WRERERERERERARERERERERERE1UxERESUhERESVRER1XEREUERRVcRpVIRJXERGFsRE7XBEcVTEREWVVvBG1W1gRVcESWoWWtRZVMRER1cERERETtXERERERERERAREREREREREREeWRERESVUERERVUERleEREZoRFVURlVWRJZEREeWRESWhERVZEREVVVVRElp1Wh5SERpVVRFSFVcRERVRERERERdVERERERERERAREREREREREREUu0EREcVcERERhYERZVEREZUxG1VhlbtYJSERERvRESVXERlSERGlIRExE1VhJbldEROlVRETxVgREaUhERERERGVgRERERERERARERERET1xERERJaERETVdERERZVERFVcREXuBElWzddOltVERERJZEXVVQRFVERdVMREREXXRFrpVQREdVTERhV1hPFVhERERERESWRERERERERAREREREXVUERERdVcRERlVkRERFVQRElIRERJUEl5S9VEaVVkREfVfERVVVBFVcRdVERERERVfEU5V4REUVZERGlVVVVoRERERERERVXERERERERARERERET1YERERHVsRERRVUxERGVcRGFIRERNdQlmFpdERhb0RHFUhERpbW8HVERZVYRERERxVERGFXBER1dERF1VVVZMRERERERERddMRERERERARERERERNVMRERFlXBERGFWBEREVIRF1URERF1VVQSVcERER2tVVIRERRzS1VVERFVwRERERFVwREcWzERdVEREVXVUhERERERERERFNYRERERERARERERERGVkREREVVRERFFWhERESoRFFVBEREZVZER+RERERlVVfERERERESVaFXGVoRERERGVoRER5UERGZEREVWfVeQRERERERERERERERERERAREREREREdVBEREZVaEREYVTEREYUREXXBERERRzERERERERF3MRERERERERFzZcEdWjERwpeFURERFhEREREREZXRO1txERERERERERERERERERARERERERERUhERERu1IRERpXEREXWRERJxERERERERERERERERERERERERERERdSER1VcRtVVV0RERERERERERERVREZtYERERERERERERERERERARERERERERJXERERKpWRER9SEREUXhERERERERERERERERERERERERERERERERdaERH6IRSZkuERERERERERERERJRERFV4RERERERERERERERERARERERERERGlMRERxXKzERHVcRERVRERERERERERERERERERERERERERERERERFVERERERERERERERERERERERERxSERE9XRERERERERERERERERARERERERERFL0RERG6HbQRElVxERtWERERFhERERERERERERERERERERERERERFVMRERERERERERERERERERERERdaERERdhERERERERERERERERAREREREREREZVBERElEV4RGVVRERJXERERFRERERERERERERERERERERERERERGVIRERERERERERERERERERERERFVERERERERERERERERERERERARERERERERER3RERElgcWBF1LSERJYERERZaERERERERERERERERERERERERERFFIRERERERERERERERERERERERG1MRERERERERERERERERERERARERERERERERO6MRFlIRRcF1UdIRJSERERHVMREREREREREREREREREREREREREbURERERERERERERERERERERERGFcRERERERERERERERERERERARERERERERERF1oREVURGV51V0XhJSERERGVoRERERERERERERERERERERERERESXxERERERERERERERERERERERF1IRERERERERERERERERERERAREREREREREREZVxEaUxESW1VxethSEREREaWDEREREREREREREREREREREREREYWREREREREREREREREREREREREVsRERERERERERERERERERERARERERERERERERdZEZVxERm1UxESVYERERERhYEREREREREREREREREREREREREWWhEREREREREREREREREREREREXwRERERERERERERERERERERARERERERERERERGVkZUhERF6kREReUERERERERERERERERERERERERERERERERERJXERERERERERERERERERERERERERERERERERERERERERERERAREREREREREREREXWBUhERERERERERERERERERERERERERERERERERERERERERERdXERERERERERERERERERERERERERERERERERERERERERERERARERERERERERERERZVUhERERERERERERERERERERERERERERERERERERERERERERERERERERERERERERERERERERERERERERERERERERERERERERARERERERERERERERFFUhERERERERERERERERERERERERERERERERERERERERERERERERERERERERERERERERERERERERERERERERERERERERERERARERERERERERERERERIx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wvzb7Y6ggCv/LjwolpM4fBj7+mQzXQnFSTO20qlG7nc=</DigestValue>
    </Reference>
    <Reference Type="http://www.w3.org/2000/09/xmldsig#Object" URI="#idOfficeObject">
      <DigestMethod Algorithm="http://www.w3.org/2001/04/xmlenc#sha256"/>
      <DigestValue>+seMNi0LIWcasaTPRr7qy1VRhfUYr71yx1t3voNOIXg=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DAxbg9Zfe5XGJqi2yNfIgmOiCBVecOf9mZp80rhGh7Y=</DigestValue>
    </Reference>
    <Reference Type="http://www.w3.org/2000/09/xmldsig#Object" URI="#idValidSigLnImg">
      <DigestMethod Algorithm="http://www.w3.org/2001/04/xmlenc#sha256"/>
      <DigestValue>6Lgr02hC309J81fo/lpwPdcjzC8IUlxuhUUySwCkOig=</DigestValue>
    </Reference>
    <Reference Type="http://www.w3.org/2000/09/xmldsig#Object" URI="#idInvalidSigLnImg">
      <DigestMethod Algorithm="http://www.w3.org/2001/04/xmlenc#sha256"/>
      <DigestValue>N3azzKTpxfjSijiczIXmXlKF8Ft/+is9mlbt9jcL0Ug=</DigestValue>
    </Reference>
  </SignedInfo>
  <SignatureValue>XIIeEyExFdBpIQoPLlLK/3fstAkXj9YRMQD/ia4GPw3xiwWwDeOYpp75u8dzXUw4gTof2OmrCR15
LbDZM12Jdb47yiJR0nEfZURnUr7/oio+3+/2vQQAf7HZALIyW0gVVy/ze2ciQB/rJVkv2yBFdghR
wOtLy+UngJ2UWtCeCfzGstxntd9wooB05QZ4VQJ67kht6coQXT6wZH+bjWo38uaMPMvqHL/UHC3u
iqQYwdBt4ul+OYn+C+yTDv4CrNNmSShOwBZHDWyZVnAvscWsWKVOLtiKlRR7E39QLDf6+S1MJR9X
Krj6U91zRNkQngLNZ4ZVa/0i2Pft/bLxqFY2TQ==</SignatureValue>
  <KeyInfo>
    <X509Data>
      <X509Certificate>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BTkC58jjSUXslstCokefO1qZfT2a1ri8O6NGZa5SpDY=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7sc71vHhJ4bOUtAKeeBYP79DeAlcFiVcY4xJ/riPawo=</DigestValue>
      </Reference>
      <Reference URI="/word/endnotes.xml?ContentType=application/vnd.openxmlformats-officedocument.wordprocessingml.endnotes+xml">
        <DigestMethod Algorithm="http://www.w3.org/2001/04/xmlenc#sha256"/>
        <DigestValue>vRfFqRGyJuMmtgDHRM9tc8QBFgn6FPbaps5vZ/UQU2s=</DigestValue>
      </Reference>
      <Reference URI="/word/fontTable.xml?ContentType=application/vnd.openxmlformats-officedocument.wordprocessingml.fontTable+xml">
        <DigestMethod Algorithm="http://www.w3.org/2001/04/xmlenc#sha256"/>
        <DigestValue>+CkbLvirwSpgnXoG9UhbcsqggljG5AYzqYrLB84lqVY=</DigestValue>
      </Reference>
      <Reference URI="/word/footer1.xml?ContentType=application/vnd.openxmlformats-officedocument.wordprocessingml.footer+xml">
        <DigestMethod Algorithm="http://www.w3.org/2001/04/xmlenc#sha256"/>
        <DigestValue>r3F+4hKs5/17xt/9BxY6MkZ9hsbcSZgcWkYTcW7LFTQ=</DigestValue>
      </Reference>
      <Reference URI="/word/footer2.xml?ContentType=application/vnd.openxmlformats-officedocument.wordprocessingml.footer+xml">
        <DigestMethod Algorithm="http://www.w3.org/2001/04/xmlenc#sha256"/>
        <DigestValue>g6aKhVQizzL9mpaWv7tN1ewtl2Ehca1q1s3ErAs03Pk=</DigestValue>
      </Reference>
      <Reference URI="/word/footer3.xml?ContentType=application/vnd.openxmlformats-officedocument.wordprocessingml.footer+xml">
        <DigestMethod Algorithm="http://www.w3.org/2001/04/xmlenc#sha256"/>
        <DigestValue>xp7MvKQQWt5rTjbhyHTPju6FVThQ75aX3YH0V2EeL+E=</DigestValue>
      </Reference>
      <Reference URI="/word/footer4.xml?ContentType=application/vnd.openxmlformats-officedocument.wordprocessingml.footer+xml">
        <DigestMethod Algorithm="http://www.w3.org/2001/04/xmlenc#sha256"/>
        <DigestValue>PCW4v6pBOLpejpP2f9jPEdZPv34oV8omD6jZA0L6P28=</DigestValue>
      </Reference>
      <Reference URI="/word/footnotes.xml?ContentType=application/vnd.openxmlformats-officedocument.wordprocessingml.footnotes+xml">
        <DigestMethod Algorithm="http://www.w3.org/2001/04/xmlenc#sha256"/>
        <DigestValue>uQ4hqXJC4blSdQiAJWyZrFjwu4AMmDaHEFLJQRu52JU=</DigestValue>
      </Reference>
      <Reference URI="/word/header1.xml?ContentType=application/vnd.openxmlformats-officedocument.wordprocessingml.header+xml">
        <DigestMethod Algorithm="http://www.w3.org/2001/04/xmlenc#sha256"/>
        <DigestValue>LKroUhpKb+XiuEN5FRuJl1QW5IvGjbpPiWe985BjNYg=</DigestValue>
      </Reference>
      <Reference URI="/word/header2.xml?ContentType=application/vnd.openxmlformats-officedocument.wordprocessingml.header+xml">
        <DigestMethod Algorithm="http://www.w3.org/2001/04/xmlenc#sha256"/>
        <DigestValue>xvhHu6gkPkg1Fdg4CxZOvxtze8ebk5jHxOJ5Bb9FTSM=</DigestValue>
      </Reference>
      <Reference URI="/word/header3.xml?ContentType=application/vnd.openxmlformats-officedocument.wordprocessingml.header+xml">
        <DigestMethod Algorithm="http://www.w3.org/2001/04/xmlenc#sha256"/>
        <DigestValue>AMlM//R8w15ULh0vO1EUgwZXIeByAwHCHoCFr1G8RZo=</DigestValue>
      </Reference>
      <Reference URI="/word/header4.xml?ContentType=application/vnd.openxmlformats-officedocument.wordprocessingml.header+xml">
        <DigestMethod Algorithm="http://www.w3.org/2001/04/xmlenc#sha256"/>
        <DigestValue>PW4bs0UwYZFpyZbgajmr+QMqf8a7BQ1hz2ZGFYDkmOY=</DigestValue>
      </Reference>
      <Reference URI="/word/media/image1.emf?ContentType=image/x-emf">
        <DigestMethod Algorithm="http://www.w3.org/2001/04/xmlenc#sha256"/>
        <DigestValue>/NwG7h0qxdYa5RifYhf2WNTzM5fHUY3mgnDdYKbAap0=</DigestValue>
      </Reference>
      <Reference URI="/word/media/image2.emf?ContentType=image/x-emf">
        <DigestMethod Algorithm="http://www.w3.org/2001/04/xmlenc#sha256"/>
        <DigestValue>S8YiNPdgxKE8lR2Ly8KfNX8F620X5OIUKHiY02wQQJI=</DigestValue>
      </Reference>
      <Reference URI="/word/media/image3.png?ContentType=image/png">
        <DigestMethod Algorithm="http://www.w3.org/2001/04/xmlenc#sha256"/>
        <DigestValue>rp/g2DWPFWkPAiJCimksrXVn63cUchriBbCUpzh/Fuo=</DigestValue>
      </Reference>
      <Reference URI="/word/numbering.xml?ContentType=application/vnd.openxmlformats-officedocument.wordprocessingml.numbering+xml">
        <DigestMethod Algorithm="http://www.w3.org/2001/04/xmlenc#sha256"/>
        <DigestValue>p2qFM5yAzKB1GdQEeKdWAKVjVhopMiRJatERtrP3yuo=</DigestValue>
      </Reference>
      <Reference URI="/word/settings.xml?ContentType=application/vnd.openxmlformats-officedocument.wordprocessingml.settings+xml">
        <DigestMethod Algorithm="http://www.w3.org/2001/04/xmlenc#sha256"/>
        <DigestValue>o1eGfl67gJmVORNGO839oAOL5cSUieqqseUOI8hSzps=</DigestValue>
      </Reference>
      <Reference URI="/word/styles.xml?ContentType=application/vnd.openxmlformats-officedocument.wordprocessingml.styles+xml">
        <DigestMethod Algorithm="http://www.w3.org/2001/04/xmlenc#sha256"/>
        <DigestValue>1KXCFx0WSFVYCkfyXijVcIlSMYJCb0cnCuINe/MdDAk=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VRAPZzYATXmU69nK4L1TfG5V5ZXsaWXtNgP6JrM/ooo=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2026-02-17T10:39:55Z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{E92235E4-680A-4F50-8B0C-063D9670FEFB}</SetupID>
          <SignatureText/>
          <SignatureImage>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33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9hebTGONdle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ff513GWcaZ79733vff/9//3//f/9//3//f/9//3//f/9//3//f/9//3//f/9//3//f/9//3//f/9//3//f/9//3//f/9//3//f/9//3//f/9//3//f/9//3//f/9//3//f/9//3//f/9//3//f/9//3//f/9//3//f/9//3//f/9//3//f/9//3//f/9//3//f/9//3//f/9//3//f/9//3//f/57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//3//f/9//3//f79//3//f/9//n//f/9//3/+f/9//n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ef/9//3//f517/3//f/9//3/+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AABMAAAAZAAAAAAAAAAAAAAAhAAAAFsAAAAAAAAAAAAAAIUAAABc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2026-02-17T10:39:55Z</xd:SigningTime>
          <xd:SigningCertificate>
            <xd:Cert>
              <xd:CertDigest>
                <DigestMethod Algorithm="http://www.w3.org/2001/04/xmlenc#sha256"/>
                <DigestValue>1MH7+btOstkgVoE0cjZay+xsQHc2Nm7PEx05L+J5ZJI=</DigestValue>
              </xd:CertDigest>
              <xd:IssuerSerial>
                <X509IssuerName>CN=TAURON CA2, O=TAURON, C=PL</X509IssuerName>
                <X509SerialNumber>464467515433207190821716149997496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H8BAAC/AAAAAAAAAAAAAACYFwAAwAsAACBFTUYAAAEAONYAAMM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sBAAAGAAAAagEAABoAAAAbAQAABgAAAFA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//////////9gAAAAMQA3AC4AMAAyAC4AMgAwADIANgAJAAAACQAAAAMAAAAJAAAACQAAAAMAAAAJAAAACQAAAAkAAAAJAAAASwAAAEAAAAAwAAAABQAAACAAAAABAAAAAQAAABAAAAAAAAAAAAAAAIABAADAAAAAAAAAAAAAAACAAQAAw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5QLT8AAAAAAAAAAHSuLD8AAGhCAAAcQiQAAAAkAAAAblAtPwAAAAAAAAAAdK4sPwAAaEIAABxCBAAAAHMAAAAMAAAAAAAAAA0AAAAQAAAAOgAAACc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XAAAAAAAAAAhAAAACAAAAGIAAAAMAAAAAQAAABUAAAAMAAAABAAAABUAAAAMAAAABAAAAFEAAAB4ugAAOgAAACcAAACTAAAAZAAAAAAAAAAAAAAAAAAAAAAAAAC5AAAAgAAAAFAAAAAoAAAAeAAAAAC6AAAAAAAAIADMAIUAAABcAAAAKAAAALk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f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2F5tMY412V7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99/nXcZZxpnv3vfe99//3//f/9//3//f/9//3//f/9//3//f/9//3//f/9//3//f/9//3//f/9//3//f/9//3//f/9//3//f/9//3//f/9//3//f/9//3//f/9//3//f/9//3//f/9//3//f/9//3//f/9//3//f/9//3//f/9//3//f/9//3//f/9//3//f/9//3//f/9//3//f/9//3//f/9//n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+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n//f/9//3//f/9/v3//f/9//3/+f/9//3//f/5//3/+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95//3//f/9/nXv/f/9//3//f/5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</Object>
  <Object Id="idInvalidSigLnImg">AQAAAGwAAAAAAAAAAAAAAH8BAAC/AAAAAAAAAAAAAACYFwAAwAsAACBFTUYAAAEAUN8AAMo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FQAAAAwAAAADAAAAcgAAADAIAAAXAAAABgAAACoAAAAZAAAAFwAAAAYAAAAUAAAAFAAAAAAA/wEAAAAAAAAAAAAAgD8AAAAAAAAAAAAAgD8AAAAAAAAAAP///wAAAAAAbAAAADQAAACgAAAAkAcAABQAAAAUAAAAKAAAABYAAAAWAAAAAQAgAAMAAACQBwAAAAAAAAAAAAAAAAAAAAAAAAAA/wAA/wAA/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//////////90AAAATgBpAGUAcAByAGEAdwBpAGQAQgFvAHcAeQAgAHAAbwBkAHAAaQBzAAwAAAAEAAAACAAAAAkAAAAGAAAACAAAAAwAAAAEAAAACQAAAAQAAAAJAAAADAAAAAgAAAAEAAAACQAAAAkAAAAJAAAACQAAAAQAAAAHAAAASwAAAEAAAAAwAAAABQAAACAAAAABAAAAAQAAABAAAAAAAAAAAAAAAIABAADAAAAAAAAAAAAAAACAAQAAw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5QLT8AAAAAAAAAAHSuLD8AAGhCAAAcQiQAAAAkAAAAblAtPwAAAAAAAAAAdK4sPwAAaEIAABxCBAAAAHMAAAAMAAAAAAAAAA0AAAAQAAAAOgAAACc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XAAAAAAAAAAhAAAACAAAAGIAAAAMAAAAAQAAABUAAAAMAAAABAAAABUAAAAMAAAABAAAAFEAAAB4ugAAOgAAACcAAACTAAAAZAAAAAAAAAAAAAAAAAAAAAAAAAC5AAAAgAAAAFAAAAAoAAAAeAAAAAC6AAAAAAAAIADMAIUAAABcAAAAKAAAALk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f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2F5tMY412V7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99/nXcZZxpnv3vfe99//3//f/9//3//f/9//3//f/9//3//f/9//3//f/9//3//f/9//3//f/9//3//f/9//3//f/9//3//f/9//3//f/9//3//f/9//3//f/9//3//f/9//3//f/9//3//f/9//3//f/9//3//f/9//3//f/9//3//f/9//3//f/9//3//f/9//3//f/9//3//f/9//3//f/9//n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+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n//f/9//3//f/9/v3//f/9//3/+f/9//3//f/5//3/+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95//3//f/9/nXv/f/9//3//f/5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37B4D81E-40DD-49A7-9E35-FD6EE314BC8E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FCCF50C7-C66C-4B3F-BECC-74438A723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FD401F-EEC0-407D-8C39-541E0E97FB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5ACF1-7B88-4E54-88B0-4A8254247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170BDD-4D80-494D-B694-0CED93340E3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887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</vt:lpstr>
    </vt:vector>
  </TitlesOfParts>
  <Company>TAURON Polska Energia S.A.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creator>Artur Sierszuła</dc:creator>
  <cp:lastModifiedBy>Jędrasik Dorota (TD OLG)</cp:lastModifiedBy>
  <cp:revision>11</cp:revision>
  <cp:lastPrinted>2019-03-01T07:12:00Z</cp:lastPrinted>
  <dcterms:created xsi:type="dcterms:W3CDTF">2022-03-02T11:47:00Z</dcterms:created>
  <dcterms:modified xsi:type="dcterms:W3CDTF">2026-02-10T11:54:00Z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402436ff-49be-4215-b76a-f0c265ae9915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